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B2935" w14:textId="6C467D7E" w:rsidR="00283CE9" w:rsidRDefault="00283CE9">
      <w:pPr>
        <w:rPr>
          <w:rFonts w:asciiTheme="majorHAnsi" w:hAnsiTheme="majorHAnsi" w:cstheme="majorHAnsi"/>
          <w:b/>
          <w:bCs/>
          <w:sz w:val="24"/>
          <w:szCs w:val="28"/>
          <w:u w:val="single"/>
          <w:lang w:val="x-none"/>
        </w:rPr>
      </w:pPr>
    </w:p>
    <w:p w14:paraId="62BEFD23" w14:textId="246D9D0E" w:rsidR="00230C71" w:rsidRPr="00376653" w:rsidRDefault="002E7ACA" w:rsidP="00F56C6D">
      <w:pPr>
        <w:pStyle w:val="javnanaroilapodnaslov"/>
      </w:pPr>
      <w:bookmarkStart w:id="0" w:name="_Toc156825601"/>
      <w:r w:rsidRPr="002E7ACA">
        <w:t>Ponudba/Predračun</w:t>
      </w:r>
      <w:bookmarkEnd w:id="0"/>
      <w:r w:rsidR="00750C34" w:rsidRPr="00376653">
        <w:t xml:space="preserve"> </w:t>
      </w:r>
    </w:p>
    <w:p w14:paraId="54021389" w14:textId="77777777" w:rsidR="005A08FF" w:rsidRPr="00376653" w:rsidRDefault="005A08FF" w:rsidP="004E5F4E">
      <w:pPr>
        <w:rPr>
          <w:rFonts w:asciiTheme="majorHAnsi" w:hAnsiTheme="majorHAnsi" w:cs="Arial"/>
        </w:rPr>
      </w:pPr>
    </w:p>
    <w:p w14:paraId="6EB45738" w14:textId="0FFFB360" w:rsidR="00C80AD8" w:rsidRPr="00376653" w:rsidRDefault="00C80AD8" w:rsidP="004E5F4E">
      <w:pPr>
        <w:jc w:val="both"/>
        <w:rPr>
          <w:rFonts w:asciiTheme="majorHAnsi" w:hAnsiTheme="majorHAnsi" w:cs="Arial"/>
        </w:rPr>
      </w:pPr>
      <w:bookmarkStart w:id="1" w:name="_Hlk105146800"/>
      <w:r w:rsidRPr="00376653">
        <w:rPr>
          <w:rFonts w:asciiTheme="majorHAnsi" w:hAnsiTheme="majorHAnsi" w:cs="Arial"/>
        </w:rPr>
        <w:t>Na obvestilo o javnem naročilu »</w:t>
      </w:r>
      <w:r w:rsidR="0031126D" w:rsidRPr="0031126D">
        <w:rPr>
          <w:rFonts w:asciiTheme="majorHAnsi" w:hAnsiTheme="majorHAnsi" w:cs="Arial"/>
          <w:b/>
          <w:bCs/>
        </w:rPr>
        <w:t>Športno rekreacijski objekt Skrilje</w:t>
      </w:r>
      <w:r w:rsidRPr="00376653">
        <w:rPr>
          <w:rFonts w:asciiTheme="majorHAnsi" w:hAnsiTheme="majorHAnsi" w:cs="Arial"/>
        </w:rPr>
        <w:t>«, 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4469C8C4" w14:textId="2521FF75" w:rsidR="004A4293"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5251E3">
            <w:pPr>
              <w:rPr>
                <w:rFonts w:asciiTheme="majorHAnsi" w:hAnsiTheme="majorHAnsi" w:cs="Arial"/>
              </w:rPr>
            </w:pPr>
          </w:p>
          <w:p w14:paraId="068EC68F" w14:textId="77777777" w:rsidR="00275C3A" w:rsidRPr="00F65EDD" w:rsidRDefault="00275C3A" w:rsidP="005251E3">
            <w:pPr>
              <w:jc w:val="center"/>
              <w:rPr>
                <w:rFonts w:asciiTheme="majorHAnsi" w:hAnsiTheme="majorHAnsi" w:cs="Arial"/>
              </w:rPr>
            </w:pPr>
            <w:r w:rsidRPr="00F65EDD">
              <w:rPr>
                <w:rFonts w:asciiTheme="majorHAnsi" w:hAnsiTheme="majorHAnsi" w:cs="Arial"/>
              </w:rPr>
              <w:t xml:space="preserve">PONUDBENA CENA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5251E3">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5251E3">
            <w:pPr>
              <w:rPr>
                <w:rFonts w:asciiTheme="majorHAnsi" w:hAnsiTheme="majorHAnsi" w:cs="Arial"/>
              </w:rPr>
            </w:pPr>
            <w:r w:rsidRPr="00F65EDD">
              <w:rPr>
                <w:rFonts w:asciiTheme="majorHAnsi" w:hAnsiTheme="majorHAnsi" w:cs="Arial"/>
              </w:rPr>
              <w:t xml:space="preserve">Cena v EUR </w:t>
            </w: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489CDA8" w14:textId="77777777" w:rsidR="00275C3A" w:rsidRPr="00F65EDD" w:rsidRDefault="00275C3A" w:rsidP="005251E3">
            <w:pPr>
              <w:rPr>
                <w:rFonts w:asciiTheme="majorHAnsi" w:hAnsiTheme="majorHAnsi" w:cs="Arial"/>
              </w:rPr>
            </w:pPr>
          </w:p>
          <w:p w14:paraId="55A3633F" w14:textId="77777777" w:rsidR="00275C3A" w:rsidRPr="00F65EDD" w:rsidRDefault="00275C3A" w:rsidP="005251E3">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F65EDD" w:rsidRDefault="00275C3A" w:rsidP="005251E3">
            <w:pPr>
              <w:rPr>
                <w:rFonts w:asciiTheme="majorHAnsi" w:hAnsiTheme="majorHAnsi" w:cs="Arial"/>
              </w:rPr>
            </w:pPr>
          </w:p>
        </w:tc>
      </w:tr>
      <w:tr w:rsidR="00275C3A" w:rsidRPr="00F65EDD" w14:paraId="4BF5F2E2"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A6953EE" w14:textId="77777777" w:rsidR="00275C3A" w:rsidRPr="00F65EDD" w:rsidRDefault="00275C3A" w:rsidP="005251E3">
            <w:pPr>
              <w:rPr>
                <w:rFonts w:asciiTheme="majorHAnsi" w:hAnsiTheme="majorHAnsi" w:cs="Arial"/>
                <w:highlight w:val="cyan"/>
              </w:rPr>
            </w:pPr>
            <w:r w:rsidRPr="00F65EDD">
              <w:rPr>
                <w:rFonts w:asciiTheme="majorHAnsi" w:hAnsiTheme="majorHAnsi" w:cs="Arial"/>
              </w:rPr>
              <w:t>Popust v višini ___________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5C5AFCC" w14:textId="77777777" w:rsidR="00275C3A" w:rsidRPr="00F65EDD" w:rsidRDefault="00275C3A" w:rsidP="005251E3">
            <w:pPr>
              <w:rPr>
                <w:rFonts w:asciiTheme="majorHAnsi" w:hAnsiTheme="majorHAnsi" w:cs="Arial"/>
              </w:rPr>
            </w:pPr>
          </w:p>
        </w:tc>
      </w:tr>
      <w:tr w:rsidR="00275C3A" w:rsidRPr="00F65EDD" w14:paraId="1275C5AE"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3573B6C6" w14:textId="77777777" w:rsidR="00275C3A" w:rsidRPr="00F65EDD" w:rsidRDefault="00275C3A" w:rsidP="005251E3">
            <w:pPr>
              <w:rPr>
                <w:rFonts w:asciiTheme="majorHAnsi" w:hAnsiTheme="majorHAnsi" w:cs="Arial"/>
              </w:rPr>
            </w:pPr>
          </w:p>
          <w:p w14:paraId="33378845" w14:textId="77777777" w:rsidR="00275C3A" w:rsidRPr="00F65EDD" w:rsidRDefault="00275C3A" w:rsidP="005251E3">
            <w:pPr>
              <w:rPr>
                <w:rFonts w:asciiTheme="majorHAnsi" w:hAnsiTheme="majorHAnsi" w:cs="Arial"/>
                <w:highlight w:val="cyan"/>
              </w:rPr>
            </w:pPr>
            <w:r w:rsidRPr="00F65EDD">
              <w:rPr>
                <w:rFonts w:asciiTheme="majorHAnsi" w:hAnsiTheme="majorHAnsi" w:cs="Arial"/>
              </w:rPr>
              <w:t>Skupaj s popustom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4739DB3" w14:textId="77777777" w:rsidR="00275C3A" w:rsidRPr="00F65EDD" w:rsidRDefault="00275C3A" w:rsidP="005251E3">
            <w:pPr>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B2D5C2F" w14:textId="77777777" w:rsidR="00275C3A" w:rsidRPr="00F65EDD" w:rsidRDefault="00275C3A" w:rsidP="005251E3">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F65EDD" w:rsidRDefault="00275C3A" w:rsidP="005251E3">
            <w:pPr>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6843E35" w14:textId="77777777" w:rsidR="00275C3A" w:rsidRPr="00F65EDD" w:rsidRDefault="00275C3A" w:rsidP="005251E3">
            <w:pPr>
              <w:rPr>
                <w:rFonts w:asciiTheme="majorHAnsi" w:hAnsiTheme="majorHAnsi" w:cs="Arial"/>
                <w:highlight w:val="cyan"/>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F65EDD" w:rsidRDefault="00275C3A" w:rsidP="005251E3">
            <w:pPr>
              <w:rPr>
                <w:rFonts w:asciiTheme="majorHAnsi" w:hAnsiTheme="majorHAnsi" w:cs="Arial"/>
              </w:rPr>
            </w:pPr>
          </w:p>
        </w:tc>
      </w:tr>
    </w:tbl>
    <w:p w14:paraId="6FD73BCF" w14:textId="71B2074D" w:rsidR="00470A33" w:rsidRPr="003E1F3D" w:rsidRDefault="00275C3A" w:rsidP="00470A33">
      <w:pPr>
        <w:jc w:val="both"/>
        <w:rPr>
          <w:rFonts w:asciiTheme="majorHAnsi" w:hAnsiTheme="majorHAnsi" w:cs="Arial"/>
        </w:rPr>
      </w:pPr>
      <w:r>
        <w:rPr>
          <w:rFonts w:asciiTheme="majorHAnsi" w:hAnsiTheme="majorHAnsi" w:cs="Arial"/>
        </w:rPr>
        <w:t xml:space="preserve"> </w:t>
      </w:r>
    </w:p>
    <w:p w14:paraId="2F1E69FD" w14:textId="54A78E4E" w:rsidR="00470A33" w:rsidRPr="003E1F3D" w:rsidRDefault="00275C3A" w:rsidP="00470A33">
      <w:pPr>
        <w:jc w:val="both"/>
        <w:rPr>
          <w:rFonts w:asciiTheme="majorHAnsi" w:hAnsiTheme="majorHAnsi" w:cs="Arial"/>
        </w:rPr>
      </w:pPr>
      <w:r w:rsidRPr="00275C3A">
        <w:rPr>
          <w:rFonts w:asciiTheme="majorHAnsi" w:hAnsiTheme="majorHAnsi" w:cs="Arial"/>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r w:rsidR="00135AA0">
        <w:rPr>
          <w:rFonts w:asciiTheme="majorHAnsi" w:hAnsiTheme="majorHAnsi" w:cs="Arial"/>
        </w:rPr>
        <w:t xml:space="preserve"> Ponudnik mora svoji ponudbi priložiti tudi </w:t>
      </w:r>
      <w:proofErr w:type="spellStart"/>
      <w:r w:rsidR="00135AA0">
        <w:rPr>
          <w:rFonts w:asciiTheme="majorHAnsi" w:hAnsiTheme="majorHAnsi" w:cs="Arial"/>
        </w:rPr>
        <w:t>kalkulativne</w:t>
      </w:r>
      <w:proofErr w:type="spellEnd"/>
      <w:r w:rsidR="00135AA0">
        <w:rPr>
          <w:rFonts w:asciiTheme="majorHAnsi" w:hAnsiTheme="majorHAnsi" w:cs="Arial"/>
        </w:rPr>
        <w:t xml:space="preserve"> elemente ter cenike za mehanizacijo, material ter delovno silo.</w:t>
      </w:r>
    </w:p>
    <w:p w14:paraId="2947D787" w14:textId="77777777" w:rsidR="004A4293" w:rsidRPr="001C622A" w:rsidRDefault="004A4293" w:rsidP="004E5F4E">
      <w:pPr>
        <w:jc w:val="both"/>
        <w:rPr>
          <w:rFonts w:asciiTheme="majorHAnsi" w:hAnsiTheme="majorHAnsi" w:cs="Arial"/>
        </w:rPr>
      </w:pPr>
    </w:p>
    <w:p w14:paraId="44242518" w14:textId="496F19E0" w:rsidR="004A4293" w:rsidRPr="00376653" w:rsidRDefault="004A4293" w:rsidP="004E5F4E">
      <w:pPr>
        <w:jc w:val="both"/>
        <w:rPr>
          <w:rFonts w:asciiTheme="majorHAnsi" w:hAnsiTheme="majorHAnsi" w:cs="Arial"/>
        </w:rPr>
      </w:pPr>
      <w:r w:rsidRPr="009D0A6C">
        <w:rPr>
          <w:rFonts w:asciiTheme="majorHAnsi" w:hAnsiTheme="majorHAnsi" w:cs="Arial"/>
        </w:rPr>
        <w:t>Vel</w:t>
      </w:r>
      <w:r w:rsidR="008E3ADD" w:rsidRPr="009D0A6C">
        <w:rPr>
          <w:rFonts w:asciiTheme="majorHAnsi" w:hAnsiTheme="majorHAnsi" w:cs="Arial"/>
        </w:rPr>
        <w:t xml:space="preserve">javnost ponudbe je najmanj </w:t>
      </w:r>
      <w:r w:rsidR="008E3ADD" w:rsidRPr="000D72CB">
        <w:rPr>
          <w:rFonts w:asciiTheme="majorHAnsi" w:hAnsiTheme="majorHAnsi" w:cs="Arial"/>
        </w:rPr>
        <w:t>do</w:t>
      </w:r>
      <w:r w:rsidR="009D0A6C" w:rsidRPr="000D72CB">
        <w:rPr>
          <w:rFonts w:asciiTheme="majorHAnsi" w:hAnsiTheme="majorHAnsi" w:cs="Arial"/>
        </w:rPr>
        <w:t xml:space="preserve"> </w:t>
      </w:r>
      <w:r w:rsidR="002919A3" w:rsidRPr="000D72CB">
        <w:rPr>
          <w:rFonts w:asciiTheme="majorHAnsi" w:hAnsiTheme="majorHAnsi" w:cs="Arial"/>
        </w:rPr>
        <w:t xml:space="preserve"> </w:t>
      </w:r>
      <w:r w:rsidR="000D72CB" w:rsidRPr="000D72CB">
        <w:rPr>
          <w:rFonts w:asciiTheme="majorHAnsi" w:hAnsiTheme="majorHAnsi" w:cs="Arial"/>
        </w:rPr>
        <w:t>31</w:t>
      </w:r>
      <w:r w:rsidR="00F858ED" w:rsidRPr="000D72CB">
        <w:rPr>
          <w:rFonts w:asciiTheme="majorHAnsi" w:hAnsiTheme="majorHAnsi" w:cs="Arial"/>
        </w:rPr>
        <w:t>.</w:t>
      </w:r>
      <w:r w:rsidR="000D72CB" w:rsidRPr="000D72CB">
        <w:rPr>
          <w:rFonts w:asciiTheme="majorHAnsi" w:hAnsiTheme="majorHAnsi" w:cs="Arial"/>
        </w:rPr>
        <w:t xml:space="preserve"> 5</w:t>
      </w:r>
      <w:r w:rsidR="00F858ED" w:rsidRPr="000D72CB">
        <w:rPr>
          <w:rFonts w:asciiTheme="majorHAnsi" w:hAnsiTheme="majorHAnsi" w:cs="Arial"/>
        </w:rPr>
        <w:t>.</w:t>
      </w:r>
      <w:r w:rsidR="000D72CB" w:rsidRPr="000D72CB">
        <w:rPr>
          <w:rFonts w:asciiTheme="majorHAnsi" w:hAnsiTheme="majorHAnsi" w:cs="Arial"/>
        </w:rPr>
        <w:t xml:space="preserve"> </w:t>
      </w:r>
      <w:r w:rsidR="00F858ED" w:rsidRPr="000D72CB">
        <w:rPr>
          <w:rFonts w:asciiTheme="majorHAnsi" w:hAnsiTheme="majorHAnsi" w:cs="Arial"/>
        </w:rPr>
        <w:t>2024</w:t>
      </w:r>
      <w:r w:rsidR="002919A3" w:rsidRPr="000D72CB">
        <w:rPr>
          <w:rFonts w:asciiTheme="majorHAnsi" w:hAnsiTheme="majorHAnsi" w:cs="Arial"/>
        </w:rPr>
        <w:t>.</w:t>
      </w:r>
      <w:r w:rsidR="00383517">
        <w:rPr>
          <w:rFonts w:asciiTheme="majorHAnsi" w:hAnsiTheme="majorHAnsi" w:cs="Arial"/>
        </w:rPr>
        <w:t xml:space="preserve">         </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20610CA5"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Ponudnik mora v ponudbeno ceno zajeti vse stroške, zlasti kot so:</w:t>
      </w:r>
      <w:r w:rsidRPr="00275C3A">
        <w:rPr>
          <w:rFonts w:asciiTheme="majorHAnsi" w:hAnsiTheme="majorHAnsi" w:cs="Arial"/>
        </w:rPr>
        <w:tab/>
      </w:r>
    </w:p>
    <w:p w14:paraId="61E59487" w14:textId="77777777" w:rsidR="00275C3A" w:rsidRDefault="00275C3A" w:rsidP="00275C3A">
      <w:pPr>
        <w:pStyle w:val="Slog52"/>
      </w:pPr>
      <w:r w:rsidRPr="00275C3A">
        <w:t>organizacijo dela na objektu / gradbišča – delovišča in pomožna dela ter stroški koordinacije del na gradbišču;</w:t>
      </w:r>
    </w:p>
    <w:p w14:paraId="6044E8A2" w14:textId="77777777" w:rsidR="00E031EF" w:rsidRDefault="00275C3A" w:rsidP="005251E3">
      <w:pPr>
        <w:pStyle w:val="Slog52"/>
      </w:pPr>
      <w:r w:rsidRPr="00275C3A">
        <w:t>zapora ceste;</w:t>
      </w:r>
    </w:p>
    <w:p w14:paraId="74123FF0" w14:textId="1A87A155" w:rsidR="00275C3A" w:rsidRDefault="00275C3A" w:rsidP="005251E3">
      <w:pPr>
        <w:pStyle w:val="Slog52"/>
      </w:pPr>
      <w:r w:rsidRPr="00275C3A">
        <w:lastRenderedPageBreak/>
        <w:t>izdelava delavniških načrtov;</w:t>
      </w:r>
    </w:p>
    <w:p w14:paraId="7A1A73CC" w14:textId="77777777" w:rsidR="00275C3A" w:rsidRDefault="00275C3A" w:rsidP="00275C3A">
      <w:pPr>
        <w:pStyle w:val="Slog52"/>
      </w:pPr>
      <w:r w:rsidRPr="00275C3A">
        <w:t>prevozni stroški;</w:t>
      </w:r>
    </w:p>
    <w:p w14:paraId="4D09B53D" w14:textId="77777777" w:rsidR="00275C3A" w:rsidRDefault="00275C3A" w:rsidP="00275C3A">
      <w:pPr>
        <w:pStyle w:val="Slog52"/>
      </w:pPr>
      <w:r w:rsidRPr="00275C3A">
        <w:t>ogled in priprava predračuna;</w:t>
      </w:r>
    </w:p>
    <w:p w14:paraId="78DB13DD" w14:textId="77777777" w:rsidR="00275C3A" w:rsidRDefault="00275C3A" w:rsidP="00275C3A">
      <w:pPr>
        <w:pStyle w:val="Slog52"/>
      </w:pPr>
      <w:r w:rsidRPr="00275C3A">
        <w:t>izdelava potrebne merilne dokumentacije, razen če ni drugače določeno;</w:t>
      </w:r>
    </w:p>
    <w:p w14:paraId="1A78ABF4" w14:textId="77777777" w:rsidR="00275C3A" w:rsidRDefault="00275C3A" w:rsidP="00275C3A">
      <w:pPr>
        <w:pStyle w:val="Slog52"/>
      </w:pPr>
      <w:r w:rsidRPr="00275C3A">
        <w:t xml:space="preserve">pridobitev </w:t>
      </w:r>
      <w:proofErr w:type="spellStart"/>
      <w:r w:rsidRPr="00275C3A">
        <w:t>atestne</w:t>
      </w:r>
      <w:proofErr w:type="spellEnd"/>
      <w:r w:rsidRPr="00275C3A">
        <w:t xml:space="preserve"> ter ostale s predpisi in to dokumentacijo zahtevane dokumentacije za vgrajeni material;</w:t>
      </w:r>
    </w:p>
    <w:p w14:paraId="1B341EE2" w14:textId="77777777" w:rsidR="00275C3A" w:rsidRDefault="00275C3A" w:rsidP="00275C3A">
      <w:pPr>
        <w:pStyle w:val="Slog52"/>
      </w:pPr>
      <w:r w:rsidRPr="00275C3A">
        <w:t>iznos in odvoz odpadnega materiala na stalno deponijo s plačilom vseh komunalnih pristojbin;</w:t>
      </w:r>
    </w:p>
    <w:p w14:paraId="002B8B7D" w14:textId="77777777" w:rsidR="00275C3A" w:rsidRDefault="00275C3A" w:rsidP="00275C3A">
      <w:pPr>
        <w:pStyle w:val="Slog52"/>
      </w:pPr>
      <w:r w:rsidRPr="00275C3A">
        <w:t xml:space="preserve">vsa finalna čiščenja med in po končanih delih, </w:t>
      </w:r>
      <w:proofErr w:type="spellStart"/>
      <w:r w:rsidRPr="00275C3A">
        <w:t>pospravitev</w:t>
      </w:r>
      <w:proofErr w:type="spellEnd"/>
      <w:r w:rsidRPr="00275C3A">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1AD168B7" w14:textId="77777777" w:rsidR="00275C3A" w:rsidRDefault="00275C3A" w:rsidP="00275C3A">
      <w:pPr>
        <w:pStyle w:val="Slog52"/>
      </w:pPr>
      <w:r w:rsidRPr="00275C3A">
        <w:t>zaščita obstoječih elementov, opreme, prostorov, itd. v okolici objektov/hiš;</w:t>
      </w:r>
    </w:p>
    <w:p w14:paraId="5A87D74F" w14:textId="77777777" w:rsidR="00275C3A" w:rsidRDefault="00275C3A" w:rsidP="00275C3A">
      <w:pPr>
        <w:pStyle w:val="Slog52"/>
      </w:pPr>
      <w:r w:rsidRPr="00275C3A">
        <w:t>vsi predpisani tehnični standardi in normativi, ki so predpisani za posamezno vrsto del;</w:t>
      </w:r>
    </w:p>
    <w:p w14:paraId="06AD1928" w14:textId="77777777" w:rsidR="00275C3A" w:rsidRDefault="00275C3A" w:rsidP="00275C3A">
      <w:pPr>
        <w:pStyle w:val="Slog52"/>
      </w:pPr>
      <w:r w:rsidRPr="00275C3A">
        <w:t xml:space="preserve">ves pritrdilni, vezni in montažni materiali ter </w:t>
      </w:r>
      <w:proofErr w:type="spellStart"/>
      <w:r w:rsidRPr="00275C3A">
        <w:t>podkonstrukcije</w:t>
      </w:r>
      <w:proofErr w:type="spellEnd"/>
      <w:r w:rsidRPr="00275C3A">
        <w:t>, razen pri pozicijah, kjer je to posebej navedeno;</w:t>
      </w:r>
    </w:p>
    <w:p w14:paraId="01D4B2BB" w14:textId="77777777" w:rsidR="00275C3A" w:rsidRDefault="00275C3A" w:rsidP="00275C3A">
      <w:pPr>
        <w:pStyle w:val="Slog52"/>
      </w:pPr>
      <w:r w:rsidRPr="00275C3A">
        <w:t>zavarovanje gradbišča - delovišča pri zavarovalnici za primere požara, poplav, tatvin, vlomov in podobno za ves čas izvajanja del do dneva predaje naročniku;</w:t>
      </w:r>
    </w:p>
    <w:p w14:paraId="036B9DD1" w14:textId="77777777" w:rsidR="00275C3A" w:rsidRDefault="00275C3A" w:rsidP="00275C3A">
      <w:pPr>
        <w:pStyle w:val="Slog52"/>
      </w:pPr>
      <w:r w:rsidRPr="00275C3A">
        <w:t>stroške zarisovanj, izmer, zaključnih del, transportov, tlačni preizkus, drobni in tesnilni material, nastavitve in meritve, pridobitev izjav o skladnosti in navodila za obratovanje in zagon, razen če ni drugače določeno pri posamezni postavki popisa del;</w:t>
      </w:r>
    </w:p>
    <w:p w14:paraId="6912D6C2" w14:textId="77777777" w:rsidR="00275C3A" w:rsidRDefault="00275C3A" w:rsidP="00275C3A">
      <w:pPr>
        <w:pStyle w:val="Slog52"/>
      </w:pPr>
      <w:r w:rsidRPr="00275C3A">
        <w:t>upoštevati vsa morebitna dodatna dela kot so vrezovanje navojev, izpiranje cevi, zapiranje s čepi, zaščita prostih električnih vodnikov ipd.;</w:t>
      </w:r>
    </w:p>
    <w:p w14:paraId="6C96D954" w14:textId="77777777" w:rsidR="00275C3A" w:rsidRDefault="00275C3A" w:rsidP="00275C3A">
      <w:pPr>
        <w:pStyle w:val="Slog52"/>
      </w:pPr>
      <w:r w:rsidRPr="00275C3A">
        <w:t>zavarovanje opreme za primere požara, poplav, vlomov in podobnega, do pogodbenega zneska;</w:t>
      </w:r>
    </w:p>
    <w:p w14:paraId="122BE412" w14:textId="77777777" w:rsidR="00275C3A" w:rsidRDefault="00275C3A" w:rsidP="00275C3A">
      <w:pPr>
        <w:pStyle w:val="Slog52"/>
      </w:pPr>
      <w:r w:rsidRPr="00275C3A">
        <w:t>dajatve špedicije in carine za opremo, ki je tuje proizvodnje;</w:t>
      </w:r>
    </w:p>
    <w:p w14:paraId="14F2CD41" w14:textId="77777777" w:rsidR="00275C3A" w:rsidRDefault="00275C3A" w:rsidP="00275C3A">
      <w:pPr>
        <w:pStyle w:val="Slog52"/>
      </w:pPr>
      <w:r w:rsidRPr="00275C3A">
        <w:t xml:space="preserve">stroški formiranja deponij in stroški uporabe javnih odlagališč, ves odpadni material postane last izvajalca razen materiala, ki je po projektu predviden za zasip; </w:t>
      </w:r>
    </w:p>
    <w:p w14:paraId="1129A837" w14:textId="77777777" w:rsidR="00275C3A" w:rsidRDefault="00275C3A" w:rsidP="00275C3A">
      <w:pPr>
        <w:pStyle w:val="Slog52"/>
      </w:pPr>
      <w:r w:rsidRPr="00275C3A">
        <w:t>vsa čiščenja okolice posega (cestišč, pločnikov, dvorišč ipd.), ki bodo potrebna zaradi izvedbe njegovega dela;</w:t>
      </w:r>
    </w:p>
    <w:p w14:paraId="378C2840" w14:textId="2C8BFB05" w:rsidR="00275C3A" w:rsidRPr="00275C3A" w:rsidRDefault="00275C3A" w:rsidP="00275C3A">
      <w:pPr>
        <w:pStyle w:val="Slog52"/>
      </w:pPr>
      <w:r w:rsidRPr="00275C3A">
        <w:t>manipulativni stroški za dodatna dela so 3 %.</w:t>
      </w:r>
    </w:p>
    <w:p w14:paraId="16F0F01A" w14:textId="77777777" w:rsidR="00275C3A" w:rsidRPr="00275C3A" w:rsidRDefault="00275C3A" w:rsidP="00275C3A">
      <w:pPr>
        <w:jc w:val="both"/>
        <w:rPr>
          <w:rFonts w:asciiTheme="majorHAnsi" w:hAnsiTheme="majorHAnsi" w:cs="Arial"/>
        </w:rPr>
      </w:pPr>
      <w:r w:rsidRPr="00275C3A">
        <w:rPr>
          <w:rFonts w:asciiTheme="majorHAnsi" w:hAnsiTheme="majorHAnsi" w:cs="Arial"/>
        </w:rPr>
        <w:tab/>
      </w:r>
    </w:p>
    <w:p w14:paraId="3437C88C" w14:textId="77777777" w:rsidR="00275C3A" w:rsidRPr="00275C3A" w:rsidRDefault="00275C3A" w:rsidP="00275C3A">
      <w:pPr>
        <w:jc w:val="both"/>
        <w:rPr>
          <w:rFonts w:asciiTheme="majorHAnsi" w:hAnsiTheme="majorHAnsi" w:cs="Arial"/>
        </w:rPr>
      </w:pPr>
      <w:r w:rsidRPr="00275C3A">
        <w:rPr>
          <w:rFonts w:asciiTheme="majorHAnsi" w:hAnsiTheme="majorHAnsi" w:cs="Arial"/>
        </w:rPr>
        <w:t>Ostale določbe:</w:t>
      </w:r>
      <w:r w:rsidRPr="00275C3A">
        <w:rPr>
          <w:rFonts w:asciiTheme="majorHAnsi" w:hAnsiTheme="majorHAnsi" w:cs="Arial"/>
        </w:rPr>
        <w:tab/>
      </w:r>
    </w:p>
    <w:p w14:paraId="77E4AC40" w14:textId="77777777" w:rsidR="00275C3A" w:rsidRDefault="00275C3A" w:rsidP="00275C3A">
      <w:pPr>
        <w:pStyle w:val="Slog53"/>
      </w:pPr>
      <w:r w:rsidRPr="00275C3A">
        <w:t>obračun del se vrši po dejansko izvedenih količinah;</w:t>
      </w:r>
    </w:p>
    <w:p w14:paraId="31ED5D44" w14:textId="77777777" w:rsidR="00275C3A" w:rsidRDefault="00275C3A" w:rsidP="00275C3A">
      <w:pPr>
        <w:pStyle w:val="Slog53"/>
      </w:pPr>
      <w:r w:rsidRPr="00275C3A">
        <w:t>vsi izkopi, prevozi in zasipi se obračunavajo v raščenem stanju oziroma vgrajenem;</w:t>
      </w:r>
    </w:p>
    <w:p w14:paraId="73FF9182" w14:textId="77777777" w:rsidR="00275C3A" w:rsidRDefault="00275C3A" w:rsidP="00275C3A">
      <w:pPr>
        <w:pStyle w:val="Slog53"/>
      </w:pPr>
      <w:r w:rsidRPr="00275C3A">
        <w:t xml:space="preserve">ves cevni material, </w:t>
      </w:r>
      <w:proofErr w:type="spellStart"/>
      <w:r w:rsidRPr="00275C3A">
        <w:t>fazonski</w:t>
      </w:r>
      <w:proofErr w:type="spellEnd"/>
      <w:r w:rsidRPr="00275C3A">
        <w:t xml:space="preserve"> komadi, posebni kosi in armature, pokrovi jaškov, zračniki, jaški in podobni gradbeni produkti in </w:t>
      </w:r>
      <w:proofErr w:type="spellStart"/>
      <w:r w:rsidRPr="00275C3A">
        <w:t>prefabrikati</w:t>
      </w:r>
      <w:proofErr w:type="spellEnd"/>
      <w:r w:rsidRPr="00275C3A">
        <w:t xml:space="preserve"> vključujejo transport, montažo ter spojni in tesnilni material ustrezne kvalitete;</w:t>
      </w:r>
    </w:p>
    <w:p w14:paraId="0DFCA719" w14:textId="77777777" w:rsidR="00275C3A" w:rsidRDefault="00275C3A" w:rsidP="00275C3A">
      <w:pPr>
        <w:pStyle w:val="Slog53"/>
      </w:pPr>
      <w:r w:rsidRPr="00275C3A">
        <w:t>dimenzije za vse novo vgrajene elemente je potrebno predhodno preveriti na gradbišču - delovišču;</w:t>
      </w:r>
    </w:p>
    <w:p w14:paraId="3EF6F8F5" w14:textId="0AD44F8E" w:rsidR="00275C3A" w:rsidRPr="00275C3A" w:rsidRDefault="00275C3A" w:rsidP="00275C3A">
      <w:pPr>
        <w:pStyle w:val="Slog53"/>
      </w:pPr>
      <w:r w:rsidRPr="00275C3A">
        <w:t>ponudbeni popis del dejansko predstavlja cenik za izvajanje del.</w:t>
      </w:r>
    </w:p>
    <w:p w14:paraId="565459E9" w14:textId="24361C27" w:rsidR="00470A33" w:rsidRDefault="00275C3A" w:rsidP="00275C3A">
      <w:pPr>
        <w:jc w:val="both"/>
        <w:rPr>
          <w:rFonts w:asciiTheme="majorHAnsi" w:hAnsiTheme="majorHAnsi" w:cs="Arial"/>
        </w:rPr>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p>
    <w:p w14:paraId="424CE3F7" w14:textId="77777777" w:rsidR="00442ED2" w:rsidRPr="00FB1C00" w:rsidRDefault="00442ED2" w:rsidP="00275C3A">
      <w:pPr>
        <w:jc w:val="both"/>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376653" w14:paraId="1EA792A6" w14:textId="77777777" w:rsidTr="00E031EF">
        <w:trPr>
          <w:trHeight w:val="737"/>
        </w:trPr>
        <w:tc>
          <w:tcPr>
            <w:tcW w:w="2135" w:type="dxa"/>
          </w:tcPr>
          <w:bookmarkEnd w:id="1"/>
          <w:p w14:paraId="4E0E1EA3" w14:textId="4E9D75E1" w:rsidR="00C01211" w:rsidRPr="00376653" w:rsidRDefault="00470A33" w:rsidP="004E5F4E">
            <w:pPr>
              <w:rPr>
                <w:rFonts w:asciiTheme="majorHAnsi" w:hAnsiTheme="majorHAnsi" w:cs="Arial"/>
              </w:rPr>
            </w:pPr>
            <w:r>
              <w:rPr>
                <w:rFonts w:asciiTheme="majorHAnsi" w:hAnsiTheme="majorHAnsi" w:cs="Arial"/>
              </w:rPr>
              <w:t xml:space="preserve"> </w:t>
            </w:r>
            <w:r w:rsidR="004A4293" w:rsidRPr="00376653">
              <w:rPr>
                <w:rFonts w:asciiTheme="majorHAnsi" w:eastAsia="Times New Roman" w:hAnsiTheme="majorHAnsi" w:cs="Arial"/>
                <w:b/>
                <w:bCs/>
              </w:rPr>
              <w:t xml:space="preserve"> </w:t>
            </w:r>
            <w:r w:rsidR="00C01211" w:rsidRPr="00376653">
              <w:rPr>
                <w:rFonts w:asciiTheme="majorHAnsi" w:hAnsiTheme="majorHAnsi" w:cs="Arial"/>
              </w:rPr>
              <w:t>KRAJ</w:t>
            </w:r>
          </w:p>
          <w:p w14:paraId="0EBA3620" w14:textId="77777777" w:rsidR="00C01211" w:rsidRPr="00376653" w:rsidRDefault="00C01211" w:rsidP="004E5F4E">
            <w:pPr>
              <w:rPr>
                <w:rFonts w:asciiTheme="majorHAnsi" w:hAnsiTheme="majorHAnsi" w:cs="Arial"/>
              </w:rPr>
            </w:pPr>
          </w:p>
        </w:tc>
        <w:tc>
          <w:tcPr>
            <w:tcW w:w="2370" w:type="dxa"/>
            <w:vMerge w:val="restart"/>
          </w:tcPr>
          <w:p w14:paraId="18BB141D" w14:textId="77777777" w:rsidR="00C01211" w:rsidRPr="00376653" w:rsidRDefault="00C01211" w:rsidP="004E5F4E">
            <w:pPr>
              <w:rPr>
                <w:rFonts w:asciiTheme="majorHAnsi" w:hAnsiTheme="majorHAnsi" w:cs="Arial"/>
              </w:rPr>
            </w:pPr>
            <w:r w:rsidRPr="00376653">
              <w:rPr>
                <w:rFonts w:asciiTheme="majorHAnsi" w:hAnsiTheme="majorHAnsi" w:cs="Arial"/>
              </w:rPr>
              <w:t>ŽIG</w:t>
            </w:r>
          </w:p>
        </w:tc>
        <w:tc>
          <w:tcPr>
            <w:tcW w:w="4447" w:type="dxa"/>
            <w:vMerge w:val="restart"/>
          </w:tcPr>
          <w:p w14:paraId="5BFF4FA3" w14:textId="77777777" w:rsidR="00C01211" w:rsidRPr="00376653" w:rsidRDefault="00D61EB7" w:rsidP="004E5F4E">
            <w:pPr>
              <w:rPr>
                <w:rFonts w:asciiTheme="majorHAnsi" w:hAnsiTheme="majorHAnsi" w:cs="Arial"/>
              </w:rPr>
            </w:pPr>
            <w:r w:rsidRPr="00376653">
              <w:rPr>
                <w:rFonts w:asciiTheme="majorHAnsi" w:hAnsiTheme="majorHAnsi" w:cs="Arial"/>
              </w:rPr>
              <w:t>PONUDNIK</w:t>
            </w:r>
            <w:r w:rsidR="00E44705" w:rsidRPr="00376653">
              <w:rPr>
                <w:rFonts w:asciiTheme="majorHAnsi" w:hAnsiTheme="majorHAnsi" w:cs="Arial"/>
              </w:rPr>
              <w:t>/VODILNI PARTNER</w:t>
            </w:r>
          </w:p>
          <w:p w14:paraId="6C9EF568" w14:textId="77777777" w:rsidR="00DF757B" w:rsidRPr="00376653" w:rsidRDefault="00C01211" w:rsidP="004E5F4E">
            <w:pPr>
              <w:rPr>
                <w:rFonts w:asciiTheme="majorHAnsi" w:hAnsiTheme="majorHAnsi" w:cs="Arial"/>
              </w:rPr>
            </w:pPr>
            <w:r w:rsidRPr="00376653">
              <w:rPr>
                <w:rFonts w:asciiTheme="majorHAnsi" w:hAnsiTheme="majorHAnsi" w:cs="Arial"/>
              </w:rPr>
              <w:t xml:space="preserve">ime in priimek zakonitega zastopnika </w:t>
            </w:r>
          </w:p>
          <w:p w14:paraId="293984C7" w14:textId="77777777" w:rsidR="00C01211" w:rsidRPr="00376653" w:rsidRDefault="00C01211" w:rsidP="004E5F4E">
            <w:pPr>
              <w:rPr>
                <w:rFonts w:asciiTheme="majorHAnsi" w:hAnsiTheme="majorHAnsi" w:cs="Arial"/>
              </w:rPr>
            </w:pPr>
            <w:r w:rsidRPr="00376653">
              <w:rPr>
                <w:rFonts w:asciiTheme="majorHAnsi" w:hAnsiTheme="majorHAnsi" w:cs="Arial"/>
              </w:rPr>
              <w:lastRenderedPageBreak/>
              <w:t>in podpis</w:t>
            </w:r>
          </w:p>
        </w:tc>
      </w:tr>
      <w:tr w:rsidR="00C01211" w:rsidRPr="00376653" w14:paraId="34C44A0A" w14:textId="77777777" w:rsidTr="00E031EF">
        <w:trPr>
          <w:trHeight w:val="737"/>
        </w:trPr>
        <w:tc>
          <w:tcPr>
            <w:tcW w:w="2135" w:type="dxa"/>
          </w:tcPr>
          <w:p w14:paraId="1DB1A14E" w14:textId="77777777" w:rsidR="00C01211" w:rsidRPr="00376653" w:rsidRDefault="00C01211" w:rsidP="004E5F4E">
            <w:pPr>
              <w:rPr>
                <w:rFonts w:asciiTheme="majorHAnsi" w:hAnsiTheme="majorHAnsi" w:cs="Arial"/>
              </w:rPr>
            </w:pPr>
            <w:r w:rsidRPr="00376653">
              <w:rPr>
                <w:rFonts w:asciiTheme="majorHAnsi" w:hAnsiTheme="majorHAnsi" w:cs="Arial"/>
              </w:rPr>
              <w:lastRenderedPageBreak/>
              <w:t>DATUM</w:t>
            </w:r>
          </w:p>
        </w:tc>
        <w:tc>
          <w:tcPr>
            <w:tcW w:w="2370" w:type="dxa"/>
            <w:vMerge/>
            <w:vAlign w:val="bottom"/>
          </w:tcPr>
          <w:p w14:paraId="4285ED40" w14:textId="77777777" w:rsidR="00C01211" w:rsidRPr="00376653" w:rsidRDefault="00C01211" w:rsidP="004E5F4E">
            <w:pPr>
              <w:rPr>
                <w:rFonts w:asciiTheme="majorHAnsi" w:hAnsiTheme="majorHAnsi" w:cs="Arial"/>
              </w:rPr>
            </w:pPr>
          </w:p>
        </w:tc>
        <w:tc>
          <w:tcPr>
            <w:tcW w:w="4447" w:type="dxa"/>
            <w:vMerge/>
            <w:shd w:val="pct10" w:color="auto" w:fill="auto"/>
            <w:vAlign w:val="bottom"/>
          </w:tcPr>
          <w:p w14:paraId="26EB87C5" w14:textId="77777777" w:rsidR="00C01211" w:rsidRPr="00376653" w:rsidRDefault="00C01211" w:rsidP="004E5F4E">
            <w:pPr>
              <w:rPr>
                <w:rFonts w:asciiTheme="majorHAnsi" w:hAnsiTheme="majorHAnsi" w:cs="Arial"/>
              </w:rPr>
            </w:pPr>
          </w:p>
        </w:tc>
      </w:tr>
    </w:tbl>
    <w:p w14:paraId="54153809" w14:textId="2C1140FE" w:rsidR="009F661E" w:rsidRPr="00376653" w:rsidRDefault="009F661E" w:rsidP="00F56C6D">
      <w:pPr>
        <w:pStyle w:val="javnanaroilapodnaslov"/>
        <w:numPr>
          <w:ilvl w:val="0"/>
          <w:numId w:val="0"/>
        </w:numPr>
      </w:pPr>
      <w:bookmarkStart w:id="2" w:name="_Toc401742226"/>
      <w:bookmarkStart w:id="3" w:name="_Toc401742356"/>
    </w:p>
    <w:p w14:paraId="54235C2D" w14:textId="77777777" w:rsidR="000046A2" w:rsidRDefault="000046A2">
      <w:pPr>
        <w:rPr>
          <w:rFonts w:asciiTheme="majorHAnsi" w:hAnsiTheme="majorHAnsi" w:cstheme="majorHAnsi"/>
          <w:b/>
          <w:bCs/>
          <w:sz w:val="24"/>
          <w:szCs w:val="28"/>
          <w:u w:val="single"/>
          <w:lang w:val="x-none"/>
        </w:rPr>
      </w:pPr>
      <w:bookmarkStart w:id="4" w:name="_Toc156825602"/>
      <w:r>
        <w:br w:type="page"/>
      </w:r>
    </w:p>
    <w:p w14:paraId="4D139633" w14:textId="5E789CC7" w:rsidR="009F661E" w:rsidRPr="00376653" w:rsidRDefault="003C2E9A" w:rsidP="00C35AD5">
      <w:pPr>
        <w:pStyle w:val="javnanaroilapodnaslov"/>
      </w:pPr>
      <w:proofErr w:type="spellStart"/>
      <w:r>
        <w:lastRenderedPageBreak/>
        <w:t>obr</w:t>
      </w:r>
      <w:proofErr w:type="spellEnd"/>
      <w:r w:rsidR="002F2B4C" w:rsidRPr="00F56C6D">
        <w:rPr>
          <w:lang w:val="sl-SI"/>
        </w:rPr>
        <w:t xml:space="preserve"> </w:t>
      </w:r>
      <w:r>
        <w:t>- ESPD</w:t>
      </w:r>
      <w:bookmarkEnd w:id="4"/>
    </w:p>
    <w:p w14:paraId="3435144C" w14:textId="77777777" w:rsidR="00442ED2" w:rsidRDefault="00442ED2" w:rsidP="004E5F4E">
      <w:pPr>
        <w:rPr>
          <w:rFonts w:asciiTheme="majorHAnsi" w:hAnsiTheme="majorHAnsi"/>
        </w:rPr>
      </w:pPr>
    </w:p>
    <w:p w14:paraId="56417EC1" w14:textId="77777777" w:rsidR="00442ED2" w:rsidRPr="00442ED2" w:rsidRDefault="00442ED2" w:rsidP="00442ED2">
      <w:pPr>
        <w:jc w:val="both"/>
        <w:rPr>
          <w:rFonts w:asciiTheme="majorHAnsi" w:hAnsiTheme="majorHAnsi" w:cstheme="majorHAnsi"/>
          <w:bCs/>
          <w:lang w:eastAsia="en-US"/>
        </w:rPr>
      </w:pPr>
      <w:r w:rsidRPr="00442ED2">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29A890AD" w14:textId="77777777" w:rsidR="00442ED2" w:rsidRPr="00442ED2" w:rsidRDefault="00442ED2" w:rsidP="00442ED2">
      <w:pPr>
        <w:jc w:val="both"/>
        <w:rPr>
          <w:rFonts w:asciiTheme="majorHAnsi" w:hAnsiTheme="majorHAnsi" w:cstheme="majorHAnsi"/>
          <w:bCs/>
          <w:lang w:eastAsia="en-US"/>
        </w:rPr>
      </w:pPr>
    </w:p>
    <w:p w14:paraId="42C2F92A" w14:textId="77777777" w:rsidR="00442ED2" w:rsidRPr="00442ED2" w:rsidRDefault="00442ED2" w:rsidP="00442ED2">
      <w:pPr>
        <w:jc w:val="both"/>
        <w:rPr>
          <w:rFonts w:asciiTheme="majorHAnsi" w:hAnsiTheme="majorHAnsi" w:cstheme="majorHAnsi"/>
          <w:bCs/>
          <w:lang w:eastAsia="en-US"/>
        </w:rPr>
      </w:pPr>
      <w:r w:rsidRPr="00442ED2">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14C912B0" w14:textId="77777777" w:rsidR="00442ED2" w:rsidRDefault="00442ED2" w:rsidP="00442ED2">
      <w:pPr>
        <w:pStyle w:val="Slog56"/>
      </w:pPr>
      <w:r w:rsidRPr="00442ED2">
        <w:t>subjekti, katerih zmogljivosti namerava uporabiti ponudnik v skladu z 81. členom ZJN-3, in</w:t>
      </w:r>
    </w:p>
    <w:p w14:paraId="6DB25423" w14:textId="62774619" w:rsidR="00442ED2" w:rsidRPr="00442ED2" w:rsidRDefault="00442ED2" w:rsidP="00442ED2">
      <w:pPr>
        <w:pStyle w:val="Slog56"/>
      </w:pPr>
      <w:r w:rsidRPr="00442ED2">
        <w:rPr>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6D52BD25" w14:textId="77777777" w:rsidR="00442ED2" w:rsidRPr="00442ED2" w:rsidRDefault="00442ED2" w:rsidP="00442ED2">
      <w:pPr>
        <w:jc w:val="both"/>
        <w:rPr>
          <w:rFonts w:asciiTheme="majorHAnsi" w:hAnsiTheme="majorHAnsi" w:cstheme="majorHAnsi"/>
          <w:b/>
          <w:lang w:eastAsia="en-US"/>
        </w:rPr>
      </w:pPr>
    </w:p>
    <w:p w14:paraId="1A2F2D27" w14:textId="77777777" w:rsidR="00442ED2" w:rsidRPr="00442ED2" w:rsidRDefault="00442ED2" w:rsidP="00442ED2">
      <w:pPr>
        <w:jc w:val="both"/>
        <w:rPr>
          <w:rFonts w:asciiTheme="majorHAnsi" w:hAnsiTheme="majorHAnsi" w:cstheme="majorHAnsi"/>
          <w:bCs/>
          <w:lang w:eastAsia="en-US"/>
        </w:rPr>
      </w:pPr>
      <w:r w:rsidRPr="00442ED2">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0007630D" w14:textId="77777777" w:rsidR="00442ED2" w:rsidRDefault="00442ED2" w:rsidP="004E5F4E">
      <w:pPr>
        <w:rPr>
          <w:rFonts w:asciiTheme="majorHAnsi" w:hAnsiTheme="majorHAnsi"/>
        </w:rPr>
      </w:pPr>
    </w:p>
    <w:p w14:paraId="64BB4087"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48BC04D" w14:textId="77777777" w:rsidR="003C2E9A" w:rsidRDefault="003C2E9A" w:rsidP="004E5F4E">
      <w:pPr>
        <w:rPr>
          <w:rFonts w:asciiTheme="majorHAnsi" w:hAnsiTheme="majorHAnsi"/>
        </w:rPr>
      </w:pPr>
    </w:p>
    <w:p w14:paraId="070485E3" w14:textId="77777777" w:rsidR="003C2E9A" w:rsidRDefault="003C2E9A" w:rsidP="004E5F4E">
      <w:pPr>
        <w:rPr>
          <w:rFonts w:asciiTheme="majorHAnsi" w:hAnsiTheme="majorHAnsi"/>
        </w:rPr>
      </w:pPr>
    </w:p>
    <w:p w14:paraId="7EE86D85" w14:textId="77777777" w:rsidR="003C2E9A" w:rsidRDefault="003C2E9A" w:rsidP="004E5F4E">
      <w:pPr>
        <w:rPr>
          <w:rFonts w:asciiTheme="majorHAnsi" w:hAnsiTheme="majorHAnsi"/>
        </w:rPr>
      </w:pPr>
    </w:p>
    <w:p w14:paraId="68FD2F83" w14:textId="77777777" w:rsidR="003C2E9A" w:rsidRDefault="003C2E9A" w:rsidP="004E5F4E">
      <w:pPr>
        <w:rPr>
          <w:rFonts w:asciiTheme="majorHAnsi" w:hAnsiTheme="majorHAnsi"/>
        </w:rPr>
      </w:pPr>
    </w:p>
    <w:p w14:paraId="37F5D21A" w14:textId="77777777" w:rsidR="003C2E9A" w:rsidRDefault="003C2E9A" w:rsidP="004E5F4E">
      <w:pPr>
        <w:rPr>
          <w:rFonts w:asciiTheme="majorHAnsi" w:hAnsiTheme="majorHAnsi"/>
        </w:rPr>
      </w:pPr>
    </w:p>
    <w:p w14:paraId="05AFF169" w14:textId="77777777" w:rsidR="003C2E9A" w:rsidRDefault="003C2E9A" w:rsidP="004E5F4E">
      <w:pPr>
        <w:rPr>
          <w:rFonts w:asciiTheme="majorHAnsi" w:hAnsiTheme="majorHAnsi"/>
        </w:rPr>
      </w:pPr>
    </w:p>
    <w:p w14:paraId="5AC191E0" w14:textId="77777777" w:rsidR="003C2E9A" w:rsidRDefault="003C2E9A" w:rsidP="004E5F4E">
      <w:pPr>
        <w:rPr>
          <w:rFonts w:asciiTheme="majorHAnsi" w:hAnsiTheme="majorHAnsi"/>
        </w:rPr>
      </w:pPr>
    </w:p>
    <w:p w14:paraId="3C53D42E" w14:textId="77777777" w:rsidR="003C2E9A" w:rsidRDefault="003C2E9A" w:rsidP="004E5F4E">
      <w:pPr>
        <w:rPr>
          <w:rFonts w:asciiTheme="majorHAnsi" w:hAnsiTheme="majorHAnsi"/>
        </w:rPr>
      </w:pPr>
    </w:p>
    <w:p w14:paraId="0899D04E" w14:textId="77777777" w:rsidR="003C2E9A" w:rsidRDefault="003C2E9A" w:rsidP="004E5F4E">
      <w:pPr>
        <w:rPr>
          <w:rFonts w:asciiTheme="majorHAnsi" w:hAnsiTheme="majorHAnsi"/>
        </w:rPr>
      </w:pPr>
    </w:p>
    <w:p w14:paraId="10E3262D" w14:textId="77777777" w:rsidR="003C2E9A" w:rsidRDefault="003C2E9A" w:rsidP="004E5F4E">
      <w:pPr>
        <w:rPr>
          <w:rFonts w:asciiTheme="majorHAnsi" w:hAnsiTheme="majorHAnsi"/>
        </w:rPr>
      </w:pPr>
    </w:p>
    <w:p w14:paraId="26DBCB9F" w14:textId="77777777" w:rsidR="003C2E9A" w:rsidRDefault="003C2E9A" w:rsidP="004E5F4E">
      <w:pPr>
        <w:rPr>
          <w:rFonts w:asciiTheme="majorHAnsi" w:hAnsiTheme="majorHAnsi"/>
        </w:rPr>
      </w:pPr>
    </w:p>
    <w:p w14:paraId="25A760D8" w14:textId="77777777" w:rsidR="003C2E9A" w:rsidRDefault="003C2E9A" w:rsidP="004E5F4E">
      <w:pPr>
        <w:rPr>
          <w:rFonts w:asciiTheme="majorHAnsi" w:hAnsiTheme="majorHAnsi"/>
        </w:rPr>
      </w:pPr>
    </w:p>
    <w:p w14:paraId="6F5A8BD2" w14:textId="77777777" w:rsidR="003C2E9A" w:rsidRDefault="003C2E9A" w:rsidP="004E5F4E">
      <w:pPr>
        <w:rPr>
          <w:rFonts w:asciiTheme="majorHAnsi" w:hAnsiTheme="majorHAnsi"/>
        </w:rPr>
      </w:pPr>
    </w:p>
    <w:p w14:paraId="10462917" w14:textId="77777777" w:rsidR="003C2E9A" w:rsidRDefault="003C2E9A" w:rsidP="004E5F4E">
      <w:pPr>
        <w:rPr>
          <w:rFonts w:asciiTheme="majorHAnsi" w:hAnsiTheme="majorHAnsi"/>
        </w:rPr>
      </w:pPr>
    </w:p>
    <w:p w14:paraId="03AEF358" w14:textId="77777777" w:rsidR="003C2E9A" w:rsidRDefault="003C2E9A" w:rsidP="004E5F4E">
      <w:pPr>
        <w:rPr>
          <w:rFonts w:asciiTheme="majorHAnsi" w:hAnsiTheme="majorHAnsi"/>
        </w:rPr>
      </w:pPr>
    </w:p>
    <w:p w14:paraId="2423BE4C" w14:textId="77777777" w:rsidR="003C2E9A" w:rsidRDefault="003C2E9A" w:rsidP="004E5F4E">
      <w:pPr>
        <w:rPr>
          <w:rFonts w:asciiTheme="majorHAnsi" w:hAnsiTheme="majorHAnsi"/>
        </w:rPr>
      </w:pPr>
    </w:p>
    <w:p w14:paraId="0F0BBE94" w14:textId="77777777" w:rsidR="003C2E9A" w:rsidRDefault="003C2E9A" w:rsidP="004E5F4E">
      <w:pPr>
        <w:rPr>
          <w:rFonts w:asciiTheme="majorHAnsi" w:hAnsiTheme="majorHAnsi"/>
        </w:rPr>
      </w:pPr>
    </w:p>
    <w:p w14:paraId="5FDA1BE3" w14:textId="77777777" w:rsidR="003C2E9A" w:rsidRDefault="003C2E9A" w:rsidP="004E5F4E">
      <w:pPr>
        <w:rPr>
          <w:rFonts w:asciiTheme="majorHAnsi" w:hAnsiTheme="majorHAnsi"/>
        </w:rPr>
      </w:pPr>
    </w:p>
    <w:p w14:paraId="5E440F5E" w14:textId="77777777" w:rsidR="003C2E9A" w:rsidRDefault="003C2E9A" w:rsidP="004E5F4E">
      <w:pPr>
        <w:rPr>
          <w:rFonts w:asciiTheme="majorHAnsi" w:hAnsiTheme="majorHAnsi"/>
        </w:rPr>
      </w:pPr>
    </w:p>
    <w:p w14:paraId="68CFC05F" w14:textId="77777777" w:rsidR="003C2E9A" w:rsidRDefault="003C2E9A" w:rsidP="004E5F4E">
      <w:pPr>
        <w:rPr>
          <w:rFonts w:asciiTheme="majorHAnsi" w:hAnsiTheme="majorHAnsi"/>
        </w:rPr>
      </w:pPr>
    </w:p>
    <w:p w14:paraId="673AF389" w14:textId="77777777" w:rsidR="003C2E9A" w:rsidRDefault="003C2E9A" w:rsidP="004E5F4E">
      <w:pPr>
        <w:rPr>
          <w:rFonts w:asciiTheme="majorHAnsi" w:hAnsiTheme="majorHAnsi"/>
        </w:rPr>
      </w:pPr>
    </w:p>
    <w:p w14:paraId="4C501DD2" w14:textId="77777777" w:rsidR="003C2E9A" w:rsidRDefault="003C2E9A" w:rsidP="003C2E9A">
      <w:pPr>
        <w:ind w:right="72"/>
        <w:jc w:val="both"/>
        <w:rPr>
          <w:rFonts w:cs="Arial"/>
          <w:b/>
        </w:rPr>
      </w:pPr>
    </w:p>
    <w:p w14:paraId="3894CE51" w14:textId="77777777" w:rsidR="003C2E9A" w:rsidRDefault="003C2E9A" w:rsidP="003C2E9A">
      <w:pPr>
        <w:ind w:right="72"/>
        <w:jc w:val="both"/>
        <w:rPr>
          <w:rFonts w:cs="Arial"/>
          <w:b/>
        </w:rPr>
      </w:pPr>
    </w:p>
    <w:p w14:paraId="60E22915" w14:textId="77777777" w:rsidR="00C35AD5" w:rsidRDefault="00C35AD5">
      <w:pPr>
        <w:rPr>
          <w:rFonts w:asciiTheme="majorHAnsi" w:hAnsiTheme="majorHAnsi" w:cstheme="majorHAnsi"/>
          <w:b/>
          <w:bCs/>
          <w:sz w:val="24"/>
          <w:szCs w:val="28"/>
          <w:u w:val="single"/>
          <w:lang w:val="x-none"/>
        </w:rPr>
      </w:pPr>
      <w:r>
        <w:br w:type="page"/>
      </w:r>
    </w:p>
    <w:p w14:paraId="5E79A9AD" w14:textId="12444A46" w:rsidR="00230C71" w:rsidRPr="00376653" w:rsidRDefault="00230C71" w:rsidP="00F56C6D">
      <w:pPr>
        <w:pStyle w:val="javnanaroilapodnaslov"/>
      </w:pPr>
      <w:bookmarkStart w:id="5" w:name="_Toc156825603"/>
      <w:r w:rsidRPr="00376653">
        <w:lastRenderedPageBreak/>
        <w:t>Zahteva podizvajalca za neposredno plačilo</w:t>
      </w:r>
      <w:bookmarkEnd w:id="5"/>
    </w:p>
    <w:bookmarkEnd w:id="2"/>
    <w:bookmarkEnd w:id="3"/>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579F96E3"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zvezi z javnim naročilom »</w:t>
      </w:r>
      <w:r w:rsidR="00BF259B" w:rsidRPr="00BF259B">
        <w:rPr>
          <w:rFonts w:asciiTheme="majorHAnsi" w:hAnsiTheme="majorHAnsi" w:cs="Arial"/>
          <w:b/>
          <w:bCs/>
          <w:szCs w:val="24"/>
        </w:rPr>
        <w:t>Športno rekreacijski objekt Skrilje</w:t>
      </w:r>
      <w:r w:rsidRPr="00376653">
        <w:rPr>
          <w:rFonts w:asciiTheme="majorHAnsi" w:hAnsiTheme="majorHAnsi" w:cs="Arial"/>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7DC2E837" w:rsidR="00551420" w:rsidRPr="00376653" w:rsidRDefault="00551420" w:rsidP="00F56C6D">
      <w:pPr>
        <w:pStyle w:val="javnanaroilapodnaslov"/>
      </w:pPr>
      <w:bookmarkStart w:id="6" w:name="_Toc156825604"/>
      <w:proofErr w:type="spellStart"/>
      <w:r>
        <w:t>obr</w:t>
      </w:r>
      <w:proofErr w:type="spellEnd"/>
      <w:r>
        <w:t>. – Vzorec zavarovanja za dobro izvedbo</w:t>
      </w:r>
      <w:bookmarkEnd w:id="6"/>
    </w:p>
    <w:p w14:paraId="2BA91724" w14:textId="77777777" w:rsidR="00F858ED" w:rsidRPr="008A23D7" w:rsidRDefault="00F858ED" w:rsidP="00F858ED">
      <w:pPr>
        <w:rPr>
          <w:rFonts w:asciiTheme="majorHAnsi" w:hAnsiTheme="majorHAnsi" w:cs="Arial"/>
        </w:rPr>
      </w:pPr>
      <w:bookmarkStart w:id="7" w:name="_Toc395008191"/>
      <w:bookmarkStart w:id="8" w:name="_Toc401742229"/>
      <w:bookmarkStart w:id="9" w:name="_Toc401742359"/>
    </w:p>
    <w:tbl>
      <w:tblPr>
        <w:tblStyle w:val="Tabelamrea"/>
        <w:tblW w:w="0" w:type="auto"/>
        <w:tblLook w:val="04A0" w:firstRow="1" w:lastRow="0" w:firstColumn="1" w:lastColumn="0" w:noHBand="0" w:noVBand="1"/>
      </w:tblPr>
      <w:tblGrid>
        <w:gridCol w:w="9060"/>
      </w:tblGrid>
      <w:tr w:rsidR="00F858ED" w:rsidRPr="008A23D7" w14:paraId="1CA4A2E4" w14:textId="77777777" w:rsidTr="005251E3">
        <w:tc>
          <w:tcPr>
            <w:tcW w:w="9060" w:type="dxa"/>
          </w:tcPr>
          <w:p w14:paraId="10E99413"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i/>
                <w:lang w:eastAsia="en-US"/>
              </w:rPr>
              <w:t>Glava s podatki o garantu (zavarovalnici/banki) ali SWIFT ključ</w:t>
            </w:r>
          </w:p>
          <w:p w14:paraId="6BE26821"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67C1A1E9"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 xml:space="preserve">Za: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upravičenca tj. naročnika javnega naročila)</w:t>
            </w:r>
          </w:p>
          <w:p w14:paraId="0A6D6574"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lang w:eastAsia="en-US"/>
              </w:rPr>
              <w:t xml:space="preserve">Datum: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izdaje)</w:t>
            </w:r>
          </w:p>
          <w:p w14:paraId="21D9C5A5"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A800EC1"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VRSTA ZAVAROVANJA:</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vrsta zavarovanja: kavcijsko zavarovanje/bančna garancija)</w:t>
            </w:r>
          </w:p>
          <w:p w14:paraId="5DC2C459"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3F37A0E"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ŠTEVILKA: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številka zavarovanja)</w:t>
            </w:r>
          </w:p>
          <w:p w14:paraId="7E9E17E4"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207777F"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GARANT:</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in naslov zavarovalnice/banke v kraju izdaje)</w:t>
            </w:r>
          </w:p>
          <w:p w14:paraId="43800BBE"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24F523D"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NAROČNIK: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(vpišeta se ime in naslov naročnika zavarovanja, tj. v postopku javnega naročanja izbranega ponudnika)</w:t>
            </w:r>
          </w:p>
          <w:p w14:paraId="5812BC4F"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1CF0DD8"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UPRAVIČENEC:</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naročnik javnega naročila)</w:t>
            </w:r>
          </w:p>
          <w:p w14:paraId="5F530DEE"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04A43F9"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 xml:space="preserve">OSNOVNI POSEL: </w:t>
            </w:r>
            <w:r w:rsidRPr="008A23D7">
              <w:rPr>
                <w:rFonts w:asciiTheme="majorHAnsi" w:hAnsiTheme="majorHAnsi" w:cs="Arial"/>
                <w:lang w:eastAsia="en-US"/>
              </w:rPr>
              <w:t xml:space="preserve">obveznost naročnika zavarovanja iz pogodbe št.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z dne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 xml:space="preserve">(vpišeta se št. in datum pogodbe o izvedbi javnega naročila), </w:t>
            </w:r>
            <w:r w:rsidRPr="008A23D7">
              <w:rPr>
                <w:rFonts w:asciiTheme="majorHAnsi" w:hAnsiTheme="majorHAnsi" w:cs="Arial"/>
                <w:lang w:eastAsia="en-US"/>
              </w:rPr>
              <w:t xml:space="preserve">katere predmet je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predmet javnega naročila)</w:t>
            </w:r>
            <w:r w:rsidRPr="008A23D7">
              <w:rPr>
                <w:rFonts w:asciiTheme="majorHAnsi" w:hAnsiTheme="majorHAnsi" w:cs="Arial"/>
                <w:lang w:eastAsia="en-US"/>
              </w:rPr>
              <w:t>.</w:t>
            </w:r>
          </w:p>
          <w:p w14:paraId="0C1E5923"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i/>
                <w:lang w:eastAsia="en-US"/>
              </w:rPr>
              <w:t xml:space="preserve"> </w:t>
            </w:r>
          </w:p>
          <w:p w14:paraId="034E579B"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ZNESEK  V EUR: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najvišji znesek s številko in besedo)</w:t>
            </w:r>
          </w:p>
          <w:p w14:paraId="6F837826"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1A53568"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LISTINE, KI JIH JE POLEG IZJAVE TREBA PRILOŽITI ZAHTEVI ZA PLAČILO IN SE IZRECNO ZAHTEVAJO V SPODNJEM BESEDILU: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(nobena/navede se listina)</w:t>
            </w:r>
          </w:p>
          <w:p w14:paraId="59FE9B0A"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78EBAAF"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JEZIK V ZAHTEVANIH LISTINAH:</w:t>
            </w:r>
            <w:r w:rsidRPr="008A23D7">
              <w:rPr>
                <w:rFonts w:asciiTheme="majorHAnsi" w:hAnsiTheme="majorHAnsi" w:cs="Arial"/>
                <w:lang w:eastAsia="en-US"/>
              </w:rPr>
              <w:t xml:space="preserve"> slovenski</w:t>
            </w:r>
          </w:p>
          <w:p w14:paraId="599C7C34"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355AC4F"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OBLIKA PREDLOŽITVE:</w:t>
            </w:r>
            <w:r w:rsidRPr="008A23D7">
              <w:rPr>
                <w:rFonts w:asciiTheme="majorHAnsi" w:hAnsiTheme="majorHAnsi" w:cs="Arial"/>
                <w:lang w:eastAsia="en-US"/>
              </w:rPr>
              <w:t xml:space="preserve"> v papirni obliki s priporočeno pošto ali katerokoli obliko hitre pošte ali osebno ali v elektronski obliki po SWIFT sistemu na naslov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(navede se SWIFT naslova garanta)</w:t>
            </w:r>
          </w:p>
          <w:p w14:paraId="68C02F3C"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FE0F726"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KRAJ PREDLOŽITVE: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64764B4A"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9333199"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Ne glede na naslov podružnice, ki jo je vpisal garant, se predložitev papirnih listin lahko opravi v katerikoli podružnici garanta na območju Republike Slovenije.</w:t>
            </w:r>
            <w:r w:rsidRPr="008A23D7" w:rsidDel="00D4087F">
              <w:rPr>
                <w:rFonts w:asciiTheme="majorHAnsi" w:hAnsiTheme="majorHAnsi" w:cs="Arial"/>
                <w:lang w:eastAsia="en-US"/>
              </w:rPr>
              <w:t xml:space="preserve"> </w:t>
            </w:r>
          </w:p>
          <w:p w14:paraId="2C027AA6"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 xml:space="preserve">  </w:t>
            </w:r>
          </w:p>
          <w:p w14:paraId="7627F164"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DATUM VELJAVNOSTI: </w:t>
            </w:r>
            <w:r w:rsidRPr="008A23D7">
              <w:rPr>
                <w:rFonts w:asciiTheme="majorHAnsi" w:hAnsiTheme="majorHAnsi" w:cs="Arial"/>
                <w:lang w:eastAsia="en-US"/>
              </w:rPr>
              <w:fldChar w:fldCharType="begin">
                <w:ffData>
                  <w:name w:val="Besedilo2"/>
                  <w:enabled/>
                  <w:calcOnExit w:val="0"/>
                  <w:textInput>
                    <w:default w:val="DD. MM. LLLL"/>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DD. MM. LLLL</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zapadlosti zavarovanja)</w:t>
            </w:r>
          </w:p>
          <w:p w14:paraId="75648748"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CA6BC09"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STRANKA, KI MORA PLAČATI STROŠKE: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naročnika zavarovanja, tj. v postopku javnega naročanja izbranega ponudnika)</w:t>
            </w:r>
          </w:p>
          <w:p w14:paraId="138867E2"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73060EEF" w14:textId="77777777" w:rsidR="00F858ED" w:rsidRPr="008A23D7" w:rsidRDefault="00F858ED" w:rsidP="005251E3">
            <w:pPr>
              <w:jc w:val="both"/>
              <w:rPr>
                <w:rFonts w:asciiTheme="majorHAnsi" w:hAnsiTheme="majorHAnsi" w:cs="Arial"/>
                <w:lang w:eastAsia="en-US"/>
              </w:rPr>
            </w:pPr>
            <w:r w:rsidRPr="008A23D7">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8A23D7">
              <w:rPr>
                <w:rFonts w:asciiTheme="majorHAnsi" w:hAnsiTheme="majorHAnsi" w:cs="Arial"/>
                <w:lang w:eastAsia="en-US"/>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A77CBC1" w14:textId="77777777" w:rsidR="00F858ED" w:rsidRPr="008A23D7" w:rsidRDefault="00F858ED" w:rsidP="005251E3">
            <w:pPr>
              <w:jc w:val="both"/>
              <w:rPr>
                <w:rFonts w:asciiTheme="majorHAnsi" w:hAnsiTheme="majorHAnsi" w:cs="Arial"/>
                <w:lang w:eastAsia="en-US"/>
              </w:rPr>
            </w:pPr>
          </w:p>
          <w:p w14:paraId="70D0785D" w14:textId="77777777" w:rsidR="00F858ED" w:rsidRPr="008A23D7" w:rsidRDefault="00F858ED" w:rsidP="005251E3">
            <w:pPr>
              <w:jc w:val="both"/>
              <w:rPr>
                <w:rFonts w:asciiTheme="majorHAnsi" w:hAnsiTheme="majorHAnsi" w:cs="Arial"/>
                <w:lang w:eastAsia="en-US"/>
              </w:rPr>
            </w:pPr>
            <w:r w:rsidRPr="008A23D7">
              <w:rPr>
                <w:rFonts w:asciiTheme="majorHAnsi" w:hAnsiTheme="majorHAnsi" w:cs="Arial"/>
                <w:lang w:eastAsia="en-US"/>
              </w:rPr>
              <w:t>Katerokoli zahtevo za plačilo po tem zavarovanju moramo prejeti na datum veljavnosti zavarovanja ali pred njim v zgoraj navedenem kraju predložitve.</w:t>
            </w:r>
          </w:p>
          <w:p w14:paraId="08A66C0B" w14:textId="77777777" w:rsidR="00F858ED" w:rsidRPr="008A23D7" w:rsidRDefault="00F858ED" w:rsidP="005251E3">
            <w:pPr>
              <w:jc w:val="both"/>
              <w:rPr>
                <w:rFonts w:asciiTheme="majorHAnsi" w:hAnsiTheme="majorHAnsi" w:cs="Arial"/>
                <w:lang w:eastAsia="en-US"/>
              </w:rPr>
            </w:pPr>
          </w:p>
          <w:p w14:paraId="738B96F8" w14:textId="77777777" w:rsidR="00F858ED" w:rsidRPr="008A23D7" w:rsidRDefault="00F858ED" w:rsidP="005251E3">
            <w:pPr>
              <w:jc w:val="both"/>
              <w:rPr>
                <w:rFonts w:asciiTheme="majorHAnsi" w:hAnsiTheme="majorHAnsi" w:cs="Arial"/>
                <w:lang w:eastAsia="en-US"/>
              </w:rPr>
            </w:pPr>
            <w:r w:rsidRPr="008A23D7">
              <w:rPr>
                <w:rFonts w:asciiTheme="majorHAnsi" w:hAnsiTheme="majorHAnsi" w:cs="Arial"/>
                <w:lang w:eastAsia="en-US"/>
              </w:rPr>
              <w:t>Morebitne spore v zvezi s tem zavarovanjem rešuje stvarno pristojno sodišče v Ljubljani po slovenskem pravu.</w:t>
            </w:r>
          </w:p>
          <w:p w14:paraId="4D2B920B" w14:textId="77777777" w:rsidR="00F858ED" w:rsidRPr="008A23D7" w:rsidRDefault="00F858ED" w:rsidP="005251E3">
            <w:pPr>
              <w:jc w:val="both"/>
              <w:rPr>
                <w:rFonts w:asciiTheme="majorHAnsi" w:hAnsiTheme="majorHAnsi" w:cs="Arial"/>
                <w:lang w:eastAsia="en-US"/>
              </w:rPr>
            </w:pPr>
          </w:p>
          <w:p w14:paraId="1B8E83D8" w14:textId="77777777" w:rsidR="00F858ED" w:rsidRPr="008A23D7" w:rsidRDefault="00F858ED" w:rsidP="005251E3">
            <w:pPr>
              <w:jc w:val="both"/>
              <w:rPr>
                <w:rFonts w:asciiTheme="majorHAnsi" w:hAnsiTheme="majorHAnsi" w:cs="Arial"/>
                <w:lang w:eastAsia="en-US"/>
              </w:rPr>
            </w:pPr>
          </w:p>
          <w:p w14:paraId="4564B2C3" w14:textId="77777777" w:rsidR="00F858ED" w:rsidRPr="008A23D7" w:rsidRDefault="00F858ED" w:rsidP="005251E3">
            <w:pPr>
              <w:jc w:val="both"/>
              <w:rPr>
                <w:rFonts w:asciiTheme="majorHAnsi" w:hAnsiTheme="majorHAnsi" w:cs="Arial"/>
                <w:lang w:eastAsia="en-US"/>
              </w:rPr>
            </w:pPr>
          </w:p>
          <w:p w14:paraId="432AACA5" w14:textId="77777777" w:rsidR="00F858ED" w:rsidRPr="008A23D7" w:rsidRDefault="00F858ED" w:rsidP="005251E3">
            <w:pPr>
              <w:jc w:val="both"/>
              <w:rPr>
                <w:rFonts w:asciiTheme="majorHAnsi" w:hAnsiTheme="majorHAnsi" w:cs="Arial"/>
                <w:lang w:eastAsia="en-US"/>
              </w:rPr>
            </w:pP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 xml:space="preserve">     garant</w:t>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(žig in podpis)</w:t>
            </w:r>
          </w:p>
          <w:p w14:paraId="572E0C8F" w14:textId="77777777" w:rsidR="00F858ED" w:rsidRPr="008A23D7" w:rsidRDefault="00F858ED" w:rsidP="005251E3">
            <w:pPr>
              <w:rPr>
                <w:rFonts w:asciiTheme="majorHAnsi" w:hAnsiTheme="majorHAnsi" w:cs="Arial"/>
              </w:rPr>
            </w:pPr>
          </w:p>
        </w:tc>
      </w:tr>
    </w:tbl>
    <w:p w14:paraId="7309CF9B" w14:textId="77777777" w:rsidR="00F858ED" w:rsidRPr="008A23D7" w:rsidRDefault="00F858ED" w:rsidP="00F858ED">
      <w:pPr>
        <w:rPr>
          <w:rFonts w:asciiTheme="majorHAnsi" w:hAnsiTheme="majorHAnsi" w:cs="Arial"/>
          <w:sz w:val="24"/>
          <w:szCs w:val="24"/>
        </w:rPr>
      </w:pPr>
    </w:p>
    <w:p w14:paraId="1A052F97" w14:textId="01D75776" w:rsidR="00237E7C" w:rsidRPr="00376653" w:rsidRDefault="00237E7C" w:rsidP="004E5F4E">
      <w:pPr>
        <w:rPr>
          <w:rFonts w:asciiTheme="majorHAnsi" w:hAnsiTheme="majorHAnsi" w:cs="Arial"/>
        </w:rPr>
      </w:pP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10" w:name="_Toc401742230"/>
      <w:bookmarkStart w:id="11" w:name="_Toc401742360"/>
      <w:bookmarkEnd w:id="7"/>
      <w:bookmarkEnd w:id="8"/>
      <w:bookmarkEnd w:id="9"/>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12" w:name="_Toc389830381"/>
      <w:bookmarkStart w:id="13" w:name="_Toc396225349"/>
      <w:bookmarkEnd w:id="10"/>
      <w:bookmarkEnd w:id="11"/>
    </w:p>
    <w:p w14:paraId="7C52EF95" w14:textId="77777777" w:rsidR="00BF02ED" w:rsidRPr="00376653" w:rsidRDefault="00BF02ED" w:rsidP="00650E1A">
      <w:pPr>
        <w:rPr>
          <w:rFonts w:asciiTheme="majorHAnsi" w:hAnsiTheme="majorHAnsi"/>
        </w:rPr>
      </w:pPr>
      <w:bookmarkStart w:id="14" w:name="_Toc401742235"/>
      <w:bookmarkStart w:id="15" w:name="_Toc401742367"/>
      <w:bookmarkEnd w:id="12"/>
      <w:bookmarkEnd w:id="13"/>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17B9E4E5" w:rsidR="00551420" w:rsidRPr="00376653" w:rsidRDefault="00551420" w:rsidP="00F56C6D">
      <w:pPr>
        <w:pStyle w:val="javnanaroilapodnaslov"/>
      </w:pPr>
      <w:bookmarkStart w:id="16" w:name="_Toc156825605"/>
      <w:proofErr w:type="spellStart"/>
      <w:r>
        <w:lastRenderedPageBreak/>
        <w:t>obr</w:t>
      </w:r>
      <w:proofErr w:type="spellEnd"/>
      <w:r>
        <w:t>. – Vzorec zavarovanja za odpravo napak</w:t>
      </w:r>
      <w:bookmarkEnd w:id="16"/>
    </w:p>
    <w:p w14:paraId="5CA768D5" w14:textId="44CBC12B" w:rsidR="0040599D" w:rsidRDefault="0040599D" w:rsidP="004E5F4E">
      <w:pPr>
        <w:rPr>
          <w:rFonts w:asciiTheme="majorHAnsi" w:hAnsiTheme="majorHAnsi"/>
        </w:rPr>
      </w:pPr>
    </w:p>
    <w:p w14:paraId="675D61D2" w14:textId="77777777" w:rsidR="00F858ED" w:rsidRPr="008A23D7" w:rsidRDefault="00F858ED" w:rsidP="00F858ED">
      <w:pPr>
        <w:rPr>
          <w:rFonts w:asciiTheme="majorHAnsi" w:hAnsiTheme="majorHAnsi" w:cs="Arial"/>
          <w:sz w:val="24"/>
          <w:szCs w:val="24"/>
        </w:rPr>
      </w:pPr>
    </w:p>
    <w:tbl>
      <w:tblPr>
        <w:tblStyle w:val="Tabelamrea"/>
        <w:tblW w:w="0" w:type="auto"/>
        <w:tblLook w:val="04A0" w:firstRow="1" w:lastRow="0" w:firstColumn="1" w:lastColumn="0" w:noHBand="0" w:noVBand="1"/>
      </w:tblPr>
      <w:tblGrid>
        <w:gridCol w:w="9060"/>
      </w:tblGrid>
      <w:tr w:rsidR="00F858ED" w:rsidRPr="008A23D7" w14:paraId="49DEEC6E" w14:textId="77777777" w:rsidTr="005251E3">
        <w:tc>
          <w:tcPr>
            <w:tcW w:w="9060" w:type="dxa"/>
          </w:tcPr>
          <w:p w14:paraId="047E907B"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i/>
                <w:lang w:eastAsia="en-US"/>
              </w:rPr>
              <w:t>Glava s podatki o garantu (zavarovalnici/banki) ali SWIFT ključ</w:t>
            </w:r>
          </w:p>
          <w:p w14:paraId="06797456" w14:textId="77777777" w:rsidR="00F858ED" w:rsidRPr="008A23D7" w:rsidRDefault="00F858ED" w:rsidP="005251E3">
            <w:pPr>
              <w:keepNext/>
              <w:jc w:val="both"/>
              <w:rPr>
                <w:rFonts w:asciiTheme="majorHAnsi" w:hAnsiTheme="majorHAnsi" w:cs="Arial"/>
                <w:lang w:eastAsia="en-US"/>
              </w:rPr>
            </w:pPr>
          </w:p>
          <w:p w14:paraId="7C70BCD0"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lang w:eastAsia="en-US"/>
              </w:rPr>
              <w:t xml:space="preserve">Za: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upravičenca tj. naročnika javnega naročila)</w:t>
            </w:r>
          </w:p>
          <w:p w14:paraId="0C0872E6" w14:textId="77777777" w:rsidR="00F858ED" w:rsidRPr="008A23D7" w:rsidRDefault="00F858ED" w:rsidP="005251E3">
            <w:pPr>
              <w:keepNext/>
              <w:jc w:val="both"/>
              <w:rPr>
                <w:rFonts w:asciiTheme="majorHAnsi" w:hAnsiTheme="majorHAnsi" w:cs="Arial"/>
                <w:i/>
                <w:lang w:eastAsia="en-US"/>
              </w:rPr>
            </w:pPr>
            <w:r w:rsidRPr="008A23D7">
              <w:rPr>
                <w:rFonts w:asciiTheme="majorHAnsi" w:hAnsiTheme="majorHAnsi" w:cs="Arial"/>
                <w:lang w:eastAsia="en-US"/>
              </w:rPr>
              <w:t xml:space="preserve">Datum: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izdaje)</w:t>
            </w:r>
          </w:p>
          <w:p w14:paraId="3B2C946E" w14:textId="77777777" w:rsidR="00F858ED" w:rsidRPr="008A23D7" w:rsidRDefault="00F858ED" w:rsidP="005251E3">
            <w:pPr>
              <w:keepNext/>
              <w:jc w:val="both"/>
              <w:rPr>
                <w:rFonts w:asciiTheme="majorHAnsi" w:hAnsiTheme="majorHAnsi" w:cs="Arial"/>
                <w:lang w:eastAsia="en-US"/>
              </w:rPr>
            </w:pPr>
          </w:p>
          <w:p w14:paraId="3847269D" w14:textId="77777777" w:rsidR="00F858ED" w:rsidRPr="008A23D7" w:rsidRDefault="00F858ED" w:rsidP="005251E3">
            <w:pPr>
              <w:keepNext/>
              <w:jc w:val="both"/>
              <w:rPr>
                <w:rFonts w:asciiTheme="majorHAnsi" w:hAnsiTheme="majorHAnsi" w:cs="Arial"/>
                <w:i/>
                <w:lang w:eastAsia="en-US"/>
              </w:rPr>
            </w:pPr>
            <w:r w:rsidRPr="008A23D7">
              <w:rPr>
                <w:rFonts w:asciiTheme="majorHAnsi" w:hAnsiTheme="majorHAnsi" w:cs="Arial"/>
                <w:b/>
                <w:lang w:eastAsia="en-US"/>
              </w:rPr>
              <w:t>VRSTA:</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vrsta zavarovanja: kavcijsko zavarovanje/bančna garancija)</w:t>
            </w:r>
          </w:p>
          <w:p w14:paraId="1CA12908" w14:textId="77777777" w:rsidR="00F858ED" w:rsidRPr="008A23D7" w:rsidRDefault="00F858ED" w:rsidP="005251E3">
            <w:pPr>
              <w:keepNext/>
              <w:jc w:val="both"/>
              <w:rPr>
                <w:rFonts w:asciiTheme="majorHAnsi" w:hAnsiTheme="majorHAnsi" w:cs="Arial"/>
                <w:lang w:eastAsia="en-US"/>
              </w:rPr>
            </w:pPr>
          </w:p>
          <w:p w14:paraId="6DAFE322"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 xml:space="preserve">ŠTEVILKA: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številka zavarovanja)</w:t>
            </w:r>
          </w:p>
          <w:p w14:paraId="0FA97748" w14:textId="77777777" w:rsidR="00F858ED" w:rsidRPr="008A23D7" w:rsidRDefault="00F858ED" w:rsidP="005251E3">
            <w:pPr>
              <w:keepNext/>
              <w:jc w:val="both"/>
              <w:rPr>
                <w:rFonts w:asciiTheme="majorHAnsi" w:hAnsiTheme="majorHAnsi" w:cs="Arial"/>
                <w:lang w:eastAsia="en-US"/>
              </w:rPr>
            </w:pPr>
          </w:p>
          <w:p w14:paraId="7351B63B" w14:textId="77777777" w:rsidR="00F858ED" w:rsidRPr="008A23D7" w:rsidRDefault="00F858ED" w:rsidP="005251E3">
            <w:pPr>
              <w:keepNext/>
              <w:jc w:val="both"/>
              <w:rPr>
                <w:rFonts w:asciiTheme="majorHAnsi" w:hAnsiTheme="majorHAnsi" w:cs="Arial"/>
                <w:i/>
                <w:lang w:eastAsia="en-US"/>
              </w:rPr>
            </w:pPr>
            <w:r w:rsidRPr="008A23D7">
              <w:rPr>
                <w:rFonts w:asciiTheme="majorHAnsi" w:hAnsiTheme="majorHAnsi" w:cs="Arial"/>
                <w:b/>
                <w:lang w:eastAsia="en-US"/>
              </w:rPr>
              <w:t>GARANT:</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(vpišeta se ime in naslov zavarovalnice/banke v kraju izdaje)</w:t>
            </w:r>
          </w:p>
          <w:p w14:paraId="20C8F4AA" w14:textId="77777777" w:rsidR="00F858ED" w:rsidRPr="008A23D7" w:rsidRDefault="00F858ED" w:rsidP="005251E3">
            <w:pPr>
              <w:keepNext/>
              <w:jc w:val="both"/>
              <w:rPr>
                <w:rFonts w:asciiTheme="majorHAnsi" w:hAnsiTheme="majorHAnsi" w:cs="Arial"/>
                <w:lang w:eastAsia="en-US"/>
              </w:rPr>
            </w:pPr>
          </w:p>
          <w:p w14:paraId="585EE1B7"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 xml:space="preserve">NAROČNIK: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in naslov naročnika zavarovanja, tj. v postopku javnega naročanja izbranega ponudnika)</w:t>
            </w:r>
          </w:p>
          <w:p w14:paraId="4B062004" w14:textId="77777777" w:rsidR="00F858ED" w:rsidRPr="008A23D7" w:rsidRDefault="00F858ED" w:rsidP="005251E3">
            <w:pPr>
              <w:keepNext/>
              <w:jc w:val="both"/>
              <w:rPr>
                <w:rFonts w:asciiTheme="majorHAnsi" w:hAnsiTheme="majorHAnsi" w:cs="Arial"/>
                <w:lang w:eastAsia="en-US"/>
              </w:rPr>
            </w:pPr>
          </w:p>
          <w:p w14:paraId="450720EE"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UPRAVIČENEC:</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naročnik javnega naročila)</w:t>
            </w:r>
          </w:p>
          <w:p w14:paraId="3D871E62" w14:textId="77777777" w:rsidR="00F858ED" w:rsidRPr="008A23D7" w:rsidRDefault="00F858ED" w:rsidP="005251E3">
            <w:pPr>
              <w:keepNext/>
              <w:jc w:val="both"/>
              <w:rPr>
                <w:rFonts w:asciiTheme="majorHAnsi" w:hAnsiTheme="majorHAnsi" w:cs="Arial"/>
                <w:lang w:eastAsia="en-US"/>
              </w:rPr>
            </w:pPr>
          </w:p>
          <w:p w14:paraId="03A559DE" w14:textId="77777777" w:rsidR="00F858ED" w:rsidRPr="008A23D7" w:rsidRDefault="00F858ED" w:rsidP="005251E3">
            <w:pPr>
              <w:keepNext/>
              <w:jc w:val="both"/>
              <w:rPr>
                <w:rFonts w:asciiTheme="majorHAnsi" w:hAnsiTheme="majorHAnsi" w:cs="Arial"/>
                <w:i/>
                <w:lang w:eastAsia="en-US"/>
              </w:rPr>
            </w:pPr>
            <w:r w:rsidRPr="008A23D7">
              <w:rPr>
                <w:rFonts w:asciiTheme="majorHAnsi" w:hAnsiTheme="majorHAnsi" w:cs="Arial"/>
                <w:b/>
                <w:lang w:eastAsia="en-US"/>
              </w:rPr>
              <w:t xml:space="preserve">OSNOVNI POSEL: </w:t>
            </w:r>
            <w:r w:rsidRPr="008A23D7">
              <w:rPr>
                <w:rFonts w:asciiTheme="majorHAnsi" w:hAnsiTheme="majorHAnsi" w:cs="Arial"/>
                <w:lang w:eastAsia="en-US"/>
              </w:rPr>
              <w:t xml:space="preserve">obveznost naročnika zavarovanja za odpravo napak v garancijskem roku, ki izhaja iz pogodbe št.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z dne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 xml:space="preserve">(vpiše se pogodbo o izvedbi javnega naročila), </w:t>
            </w:r>
            <w:r w:rsidRPr="008A23D7">
              <w:rPr>
                <w:rFonts w:asciiTheme="majorHAnsi" w:hAnsiTheme="majorHAnsi" w:cs="Arial"/>
                <w:lang w:eastAsia="en-US"/>
              </w:rPr>
              <w:t xml:space="preserve">katere predmet je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predmet javnega naročila).</w:t>
            </w:r>
          </w:p>
          <w:p w14:paraId="797538F7" w14:textId="77777777" w:rsidR="00F858ED" w:rsidRPr="008A23D7" w:rsidRDefault="00F858ED" w:rsidP="005251E3">
            <w:pPr>
              <w:keepNext/>
              <w:jc w:val="both"/>
              <w:rPr>
                <w:rFonts w:asciiTheme="majorHAnsi" w:hAnsiTheme="majorHAnsi" w:cs="Arial"/>
                <w:lang w:eastAsia="en-US"/>
              </w:rPr>
            </w:pPr>
          </w:p>
          <w:p w14:paraId="21175916"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 xml:space="preserve">ZNESEK V EUR: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najvišji znesek s številko in besedo)</w:t>
            </w:r>
          </w:p>
          <w:p w14:paraId="17C1767D" w14:textId="77777777" w:rsidR="00F858ED" w:rsidRPr="008A23D7" w:rsidRDefault="00F858ED" w:rsidP="005251E3">
            <w:pPr>
              <w:keepNext/>
              <w:jc w:val="both"/>
              <w:rPr>
                <w:rFonts w:asciiTheme="majorHAnsi" w:hAnsiTheme="majorHAnsi" w:cs="Arial"/>
                <w:lang w:eastAsia="en-US"/>
              </w:rPr>
            </w:pPr>
          </w:p>
          <w:p w14:paraId="73EB568C"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 xml:space="preserve">LISTINE, KI JIH JE POLEG IZJAVE TREBA PRILOŽITI ZAHTEVI ZA PLAČILO IN SE IZRECNO ZAHTEVAJO V SPODNJEM BESEDILU: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(nobena/navede se listina)</w:t>
            </w:r>
          </w:p>
          <w:p w14:paraId="26644175" w14:textId="77777777" w:rsidR="00F858ED" w:rsidRPr="008A23D7" w:rsidRDefault="00F858ED" w:rsidP="005251E3">
            <w:pPr>
              <w:keepNext/>
              <w:jc w:val="both"/>
              <w:rPr>
                <w:rFonts w:asciiTheme="majorHAnsi" w:hAnsiTheme="majorHAnsi" w:cs="Arial"/>
                <w:lang w:eastAsia="en-US"/>
              </w:rPr>
            </w:pPr>
          </w:p>
          <w:p w14:paraId="6F2FDE12"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JEZIK V ZAHTEVANIH LISTINAH:</w:t>
            </w:r>
            <w:r w:rsidRPr="008A23D7">
              <w:rPr>
                <w:rFonts w:asciiTheme="majorHAnsi" w:hAnsiTheme="majorHAnsi" w:cs="Arial"/>
                <w:lang w:eastAsia="en-US"/>
              </w:rPr>
              <w:t xml:space="preserve"> slovenski</w:t>
            </w:r>
          </w:p>
          <w:p w14:paraId="1A675E10" w14:textId="77777777" w:rsidR="00F858ED" w:rsidRPr="008A23D7" w:rsidRDefault="00F858ED" w:rsidP="005251E3">
            <w:pPr>
              <w:keepNext/>
              <w:jc w:val="both"/>
              <w:rPr>
                <w:rFonts w:asciiTheme="majorHAnsi" w:hAnsiTheme="majorHAnsi" w:cs="Arial"/>
                <w:lang w:eastAsia="en-US"/>
              </w:rPr>
            </w:pPr>
          </w:p>
          <w:p w14:paraId="0A9059AB"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OBLIKA PREDLOŽITVE:</w:t>
            </w:r>
            <w:r w:rsidRPr="008A23D7">
              <w:rPr>
                <w:rFonts w:asciiTheme="majorHAnsi" w:hAnsiTheme="majorHAnsi" w:cs="Arial"/>
                <w:lang w:eastAsia="en-US"/>
              </w:rPr>
              <w:t xml:space="preserve"> v papirni obliki s priporočeno pošto ali katerokoli obliko hitre pošte ali osebno ali v elektronski obliki po SWIFT sistemu na naslov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(navede se SWIFT naslova garanta)</w:t>
            </w:r>
          </w:p>
          <w:p w14:paraId="5ECC9E08" w14:textId="77777777" w:rsidR="00F858ED" w:rsidRPr="008A23D7" w:rsidRDefault="00F858ED" w:rsidP="005251E3">
            <w:pPr>
              <w:keepNext/>
              <w:jc w:val="both"/>
              <w:rPr>
                <w:rFonts w:asciiTheme="majorHAnsi" w:hAnsiTheme="majorHAnsi" w:cs="Arial"/>
                <w:lang w:eastAsia="en-US"/>
              </w:rPr>
            </w:pPr>
          </w:p>
          <w:p w14:paraId="6AD7797D"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KRAJ PREDLOŽITVE: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(garant vpiše naslov podružnice, kjer se opravi predložitev papirnih listin, ali elektronski naslov za predložitev v elektronski obliki, kot na primer garantov SWIFT naslov)</w:t>
            </w:r>
          </w:p>
          <w:p w14:paraId="675C8F6B"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4F6E1FF"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Ne glede na naslov podružnice, ki jo je vpisal garant, se predložitev papirnih listin lahko opravi v katerikoli podružnici garanta na območju Republike Slovenije.</w:t>
            </w:r>
            <w:r w:rsidRPr="008A23D7" w:rsidDel="00D4087F">
              <w:rPr>
                <w:rFonts w:asciiTheme="majorHAnsi" w:hAnsiTheme="majorHAnsi" w:cs="Arial"/>
                <w:lang w:eastAsia="en-US"/>
              </w:rPr>
              <w:t xml:space="preserve"> </w:t>
            </w:r>
          </w:p>
          <w:p w14:paraId="6E48E394" w14:textId="77777777" w:rsidR="00F858ED" w:rsidRPr="008A23D7" w:rsidRDefault="00F858ED" w:rsidP="005251E3">
            <w:pPr>
              <w:keepNext/>
              <w:jc w:val="both"/>
              <w:rPr>
                <w:rFonts w:asciiTheme="majorHAnsi" w:hAnsiTheme="majorHAnsi" w:cs="Arial"/>
                <w:lang w:eastAsia="en-US"/>
              </w:rPr>
            </w:pPr>
          </w:p>
          <w:p w14:paraId="7D4F8CD6"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 xml:space="preserve">DATUM VELJAVNOSTI: </w:t>
            </w:r>
            <w:r w:rsidRPr="008A23D7">
              <w:rPr>
                <w:rFonts w:asciiTheme="majorHAnsi" w:hAnsiTheme="majorHAnsi" w:cs="Arial"/>
                <w:lang w:eastAsia="en-US"/>
              </w:rPr>
              <w:fldChar w:fldCharType="begin">
                <w:ffData>
                  <w:name w:val="Besedilo2"/>
                  <w:enabled/>
                  <w:calcOnExit w:val="0"/>
                  <w:textInput>
                    <w:default w:val="DD. MM. LLLL"/>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DD. MM. LLLL</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zapadlosti zavarovanja)</w:t>
            </w:r>
          </w:p>
          <w:p w14:paraId="6FDAF97B" w14:textId="77777777" w:rsidR="00F858ED" w:rsidRPr="008A23D7" w:rsidRDefault="00F858ED" w:rsidP="005251E3">
            <w:pPr>
              <w:keepNext/>
              <w:jc w:val="both"/>
              <w:rPr>
                <w:rFonts w:asciiTheme="majorHAnsi" w:hAnsiTheme="majorHAnsi" w:cs="Arial"/>
                <w:lang w:eastAsia="en-US"/>
              </w:rPr>
            </w:pPr>
          </w:p>
          <w:p w14:paraId="3EA1DABF"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STRANKA, KI JE DOLŽNA PLAČATI STROŠKE: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naročnika zavarovanja, tj. v postopku javnega naročanja izbranega ponudnika)</w:t>
            </w:r>
          </w:p>
          <w:p w14:paraId="62519CFD" w14:textId="77777777" w:rsidR="00F858ED" w:rsidRPr="008A23D7" w:rsidRDefault="00F858ED" w:rsidP="005251E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0007A50" w14:textId="77777777" w:rsidR="00F858ED" w:rsidRPr="008A23D7" w:rsidRDefault="00F858ED" w:rsidP="005251E3">
            <w:pPr>
              <w:jc w:val="both"/>
              <w:rPr>
                <w:rFonts w:asciiTheme="majorHAnsi" w:hAnsiTheme="majorHAnsi" w:cs="Arial"/>
                <w:lang w:eastAsia="en-US"/>
              </w:rPr>
            </w:pPr>
            <w:r w:rsidRPr="008A23D7">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w:t>
            </w:r>
            <w:r w:rsidRPr="008A23D7">
              <w:rPr>
                <w:rFonts w:asciiTheme="majorHAnsi" w:hAnsiTheme="majorHAnsi" w:cs="Arial"/>
                <w:lang w:eastAsia="en-US"/>
              </w:rPr>
              <w:lastRenderedPageBreak/>
              <w:t xml:space="preserve">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5D61382F" w14:textId="77777777" w:rsidR="00F858ED" w:rsidRPr="008A23D7" w:rsidRDefault="00F858ED" w:rsidP="005251E3">
            <w:pPr>
              <w:jc w:val="both"/>
              <w:rPr>
                <w:rFonts w:asciiTheme="majorHAnsi" w:hAnsiTheme="majorHAnsi" w:cs="Arial"/>
                <w:lang w:eastAsia="en-US"/>
              </w:rPr>
            </w:pPr>
          </w:p>
          <w:p w14:paraId="75B55D48" w14:textId="77777777" w:rsidR="00F858ED" w:rsidRPr="008A23D7" w:rsidRDefault="00F858ED" w:rsidP="005251E3">
            <w:pPr>
              <w:jc w:val="both"/>
              <w:rPr>
                <w:rFonts w:asciiTheme="majorHAnsi" w:hAnsiTheme="majorHAnsi" w:cs="Arial"/>
                <w:lang w:eastAsia="en-US"/>
              </w:rPr>
            </w:pPr>
            <w:r w:rsidRPr="008A23D7">
              <w:rPr>
                <w:rFonts w:asciiTheme="majorHAnsi" w:hAnsiTheme="majorHAnsi" w:cs="Arial"/>
                <w:lang w:eastAsia="en-US"/>
              </w:rPr>
              <w:t>Katerokoli zahtevo za plačilo po tem zavarovanju moramo prejeti na datum veljavnosti zavarovanja ali pred njim v zgoraj navedenem kraju predložitve.</w:t>
            </w:r>
          </w:p>
          <w:p w14:paraId="49C876D0" w14:textId="77777777" w:rsidR="00F858ED" w:rsidRPr="008A23D7" w:rsidRDefault="00F858ED" w:rsidP="005251E3">
            <w:pPr>
              <w:jc w:val="both"/>
              <w:rPr>
                <w:rFonts w:asciiTheme="majorHAnsi" w:hAnsiTheme="majorHAnsi" w:cs="Arial"/>
                <w:lang w:eastAsia="en-US"/>
              </w:rPr>
            </w:pPr>
          </w:p>
          <w:p w14:paraId="2A82D385" w14:textId="77777777" w:rsidR="00F858ED" w:rsidRPr="008A23D7" w:rsidRDefault="00F858ED" w:rsidP="005251E3">
            <w:pPr>
              <w:jc w:val="both"/>
              <w:rPr>
                <w:rFonts w:asciiTheme="majorHAnsi" w:hAnsiTheme="majorHAnsi" w:cs="Arial"/>
                <w:lang w:eastAsia="en-US"/>
              </w:rPr>
            </w:pPr>
            <w:r w:rsidRPr="008A23D7">
              <w:rPr>
                <w:rFonts w:asciiTheme="majorHAnsi" w:hAnsiTheme="majorHAnsi" w:cs="Arial"/>
                <w:lang w:eastAsia="en-US"/>
              </w:rPr>
              <w:t>Morebitne spore v zvezi s tem zavarovanjem rešuje stvarno pristojno sodišče v Ljubljani po slovenskem pravu.</w:t>
            </w:r>
          </w:p>
          <w:p w14:paraId="77F95381"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30572ED"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Arial"/>
                <w:lang w:eastAsia="en-US"/>
              </w:rPr>
            </w:pP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 xml:space="preserve">   garant</w:t>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(žig in podpis)</w:t>
            </w:r>
          </w:p>
          <w:p w14:paraId="7316B9B3" w14:textId="77777777" w:rsidR="00F858ED" w:rsidRPr="008A23D7" w:rsidRDefault="00F858ED" w:rsidP="005251E3">
            <w:pPr>
              <w:rPr>
                <w:rFonts w:asciiTheme="majorHAnsi" w:hAnsiTheme="majorHAnsi" w:cs="Arial"/>
              </w:rPr>
            </w:pPr>
          </w:p>
        </w:tc>
      </w:tr>
    </w:tbl>
    <w:p w14:paraId="08212117" w14:textId="77777777" w:rsidR="00F858ED" w:rsidRPr="008A23D7" w:rsidRDefault="00F858ED" w:rsidP="00F858ED">
      <w:pPr>
        <w:rPr>
          <w:rFonts w:asciiTheme="majorHAnsi" w:hAnsiTheme="majorHAnsi" w:cs="Arial"/>
          <w:sz w:val="24"/>
          <w:szCs w:val="24"/>
        </w:rPr>
      </w:pPr>
    </w:p>
    <w:p w14:paraId="79FF1CC2" w14:textId="77777777" w:rsidR="00F858ED" w:rsidRPr="008A23D7" w:rsidRDefault="00F858ED" w:rsidP="00F858ED">
      <w:pPr>
        <w:rPr>
          <w:rFonts w:asciiTheme="majorHAnsi" w:hAnsiTheme="majorHAnsi" w:cs="Arial"/>
          <w:b/>
          <w:bCs/>
          <w:i/>
          <w:iCs/>
          <w:sz w:val="24"/>
          <w:szCs w:val="24"/>
          <w:u w:val="single"/>
          <w:lang w:val="x-none"/>
        </w:rPr>
      </w:pPr>
    </w:p>
    <w:p w14:paraId="1162C870" w14:textId="77777777" w:rsidR="00551420" w:rsidRPr="00376653" w:rsidRDefault="00551420" w:rsidP="004E5F4E">
      <w:pPr>
        <w:rPr>
          <w:rFonts w:asciiTheme="majorHAnsi" w:hAnsiTheme="majorHAnsi"/>
        </w:rPr>
        <w:sectPr w:rsidR="00551420" w:rsidRPr="00376653" w:rsidSect="002A225B">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340" w:footer="709" w:gutter="0"/>
          <w:cols w:space="708"/>
          <w:titlePg/>
          <w:docGrid w:linePitch="360"/>
        </w:sectPr>
      </w:pPr>
    </w:p>
    <w:p w14:paraId="0E599452" w14:textId="77777777" w:rsidR="00A66760" w:rsidRPr="003008B1" w:rsidRDefault="00A66760" w:rsidP="00F56C6D">
      <w:pPr>
        <w:pStyle w:val="javnanaroilapodnaslov"/>
      </w:pPr>
      <w:bookmarkStart w:id="17" w:name="_Toc156825606"/>
      <w:proofErr w:type="spellStart"/>
      <w:r w:rsidRPr="003008B1">
        <w:lastRenderedPageBreak/>
        <w:t>obr</w:t>
      </w:r>
      <w:proofErr w:type="spellEnd"/>
      <w:r w:rsidRPr="003008B1">
        <w:t>.  – Vzorec pogodbe</w:t>
      </w:r>
      <w:bookmarkEnd w:id="17"/>
    </w:p>
    <w:p w14:paraId="1D9BD054" w14:textId="77777777" w:rsidR="00A66760" w:rsidRPr="00376653" w:rsidRDefault="00A66760" w:rsidP="004E5F4E">
      <w:pPr>
        <w:rPr>
          <w:rFonts w:asciiTheme="majorHAnsi" w:hAnsiTheme="majorHAnsi" w:cs="Arial"/>
        </w:rPr>
      </w:pPr>
    </w:p>
    <w:bookmarkEnd w:id="14"/>
    <w:bookmarkEnd w:id="15"/>
    <w:p w14:paraId="7D93E561" w14:textId="77777777" w:rsidR="00BF6A2A" w:rsidRPr="00376653" w:rsidRDefault="00D338E6" w:rsidP="004E5F4E">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376653" w:rsidRDefault="004D4FAD" w:rsidP="004E5F4E">
      <w:pPr>
        <w:tabs>
          <w:tab w:val="left" w:pos="6912"/>
        </w:tabs>
        <w:jc w:val="both"/>
        <w:rPr>
          <w:rFonts w:asciiTheme="majorHAnsi" w:eastAsia="Times New Roman" w:hAnsiTheme="majorHAnsi" w:cs="Arial"/>
          <w:b/>
        </w:rPr>
      </w:pPr>
    </w:p>
    <w:p w14:paraId="2B2C1AD6" w14:textId="77777777" w:rsidR="00E21992" w:rsidRPr="00DE7C68" w:rsidRDefault="00E21992" w:rsidP="004E5F4E">
      <w:pPr>
        <w:tabs>
          <w:tab w:val="left" w:pos="6912"/>
        </w:tabs>
        <w:jc w:val="both"/>
        <w:rPr>
          <w:rFonts w:asciiTheme="majorHAnsi" w:eastAsia="Times New Roman" w:hAnsiTheme="majorHAnsi" w:cs="Arial"/>
          <w:b/>
        </w:rPr>
      </w:pPr>
    </w:p>
    <w:p w14:paraId="560E4C1F" w14:textId="77777777" w:rsidR="00BF6A2A" w:rsidRPr="00DE7C68" w:rsidRDefault="00BF6A2A" w:rsidP="00E21992">
      <w:pPr>
        <w:tabs>
          <w:tab w:val="left" w:pos="6912"/>
        </w:tabs>
        <w:jc w:val="center"/>
        <w:rPr>
          <w:rFonts w:asciiTheme="majorHAnsi" w:eastAsia="Times New Roman" w:hAnsiTheme="majorHAnsi" w:cs="Arial"/>
        </w:rPr>
      </w:pPr>
      <w:bookmarkStart w:id="18"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00005BE7" w:rsidRPr="00DE7C68">
        <w:rPr>
          <w:rFonts w:asciiTheme="majorHAnsi" w:eastAsia="Times New Roman" w:hAnsiTheme="majorHAnsi" w:cs="Arial"/>
        </w:rPr>
        <w:t>,</w:t>
      </w:r>
    </w:p>
    <w:p w14:paraId="7D8B2CEE" w14:textId="77777777" w:rsidR="00BF6A2A" w:rsidRPr="00DE7C68" w:rsidRDefault="00005BE7" w:rsidP="00E21992">
      <w:pPr>
        <w:tabs>
          <w:tab w:val="left" w:pos="6912"/>
        </w:tabs>
        <w:jc w:val="center"/>
        <w:rPr>
          <w:rFonts w:asciiTheme="majorHAnsi" w:eastAsia="Times New Roman" w:hAnsiTheme="majorHAnsi" w:cs="Arial"/>
        </w:rPr>
      </w:pPr>
      <w:r w:rsidRPr="00DE7C68">
        <w:rPr>
          <w:rFonts w:asciiTheme="majorHAnsi" w:eastAsia="Times New Roman" w:hAnsiTheme="majorHAnsi" w:cs="Arial"/>
        </w:rPr>
        <w:t>ki ga</w:t>
      </w:r>
      <w:r w:rsidR="00BF6A2A" w:rsidRPr="00DE7C68">
        <w:rPr>
          <w:rFonts w:asciiTheme="majorHAnsi" w:eastAsia="Times New Roman" w:hAnsiTheme="majorHAnsi" w:cs="Arial"/>
        </w:rPr>
        <w:t xml:space="preserve"> zastopa župan Tadej Beočanin,</w:t>
      </w:r>
    </w:p>
    <w:p w14:paraId="5F47A756" w14:textId="77777777" w:rsidR="00BF6A2A" w:rsidRPr="00DE7C68" w:rsidRDefault="00005BE7"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5879914000</w:t>
      </w:r>
      <w:r w:rsidRPr="00DE7C68">
        <w:rPr>
          <w:rFonts w:asciiTheme="majorHAnsi" w:eastAsia="Times New Roman" w:hAnsiTheme="majorHAnsi" w:cs="Arial"/>
        </w:rPr>
        <w:t>,</w:t>
      </w:r>
    </w:p>
    <w:p w14:paraId="5AEB7844"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r w:rsidR="00005BE7" w:rsidRPr="00DE7C68">
        <w:rPr>
          <w:rFonts w:asciiTheme="majorHAnsi" w:eastAsia="Times New Roman" w:hAnsiTheme="majorHAnsi" w:cs="Arial"/>
        </w:rPr>
        <w:t>,</w:t>
      </w:r>
    </w:p>
    <w:p w14:paraId="1671A35F"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18"/>
    <w:p w14:paraId="20951EBF"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13C957D0" w14:textId="77777777" w:rsidR="00BF6A2A"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n</w:t>
      </w:r>
    </w:p>
    <w:p w14:paraId="2E3A728C" w14:textId="77777777" w:rsidR="00E21992"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p>
    <w:p w14:paraId="1349303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00005BE7" w:rsidRPr="00DE7C68">
        <w:rPr>
          <w:rFonts w:asciiTheme="majorHAnsi" w:eastAsia="Times New Roman" w:hAnsiTheme="majorHAnsi" w:cs="Arial"/>
        </w:rPr>
        <w:t>,</w:t>
      </w:r>
    </w:p>
    <w:p w14:paraId="79CC63A8"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31181985"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______________________</w:t>
      </w:r>
      <w:r w:rsidRPr="00DE7C68">
        <w:rPr>
          <w:rFonts w:asciiTheme="majorHAnsi" w:eastAsia="Times New Roman" w:hAnsiTheme="majorHAnsi" w:cs="Arial"/>
        </w:rPr>
        <w:t>,</w:t>
      </w:r>
    </w:p>
    <w:p w14:paraId="0497D5F7"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D</w:t>
      </w:r>
      <w:r w:rsidRPr="00DE7C68">
        <w:rPr>
          <w:rFonts w:asciiTheme="majorHAnsi" w:eastAsia="Times New Roman" w:hAnsiTheme="majorHAnsi" w:cs="Arial"/>
        </w:rPr>
        <w:t xml:space="preserve"> z</w:t>
      </w:r>
      <w:r w:rsidR="00BF6A2A" w:rsidRPr="00DE7C68">
        <w:rPr>
          <w:rFonts w:asciiTheme="majorHAnsi" w:eastAsia="Times New Roman" w:hAnsiTheme="majorHAnsi" w:cs="Arial"/>
        </w:rPr>
        <w:t>a</w:t>
      </w:r>
      <w:r w:rsidRPr="00DE7C68">
        <w:rPr>
          <w:rFonts w:asciiTheme="majorHAnsi" w:eastAsia="Times New Roman" w:hAnsiTheme="majorHAnsi" w:cs="Arial"/>
        </w:rPr>
        <w:t xml:space="preserve"> DDV</w:t>
      </w:r>
      <w:r w:rsidR="00BF6A2A" w:rsidRPr="00DE7C68">
        <w:rPr>
          <w:rFonts w:asciiTheme="majorHAnsi" w:eastAsia="Times New Roman" w:hAnsiTheme="majorHAnsi" w:cs="Arial"/>
        </w:rPr>
        <w:t>: ______________________</w:t>
      </w:r>
      <w:r w:rsidRPr="00DE7C68">
        <w:rPr>
          <w:rFonts w:asciiTheme="majorHAnsi" w:eastAsia="Times New Roman" w:hAnsiTheme="majorHAnsi" w:cs="Arial"/>
        </w:rPr>
        <w:t>,</w:t>
      </w:r>
    </w:p>
    <w:p w14:paraId="4FF8259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r w:rsidR="00005BE7" w:rsidRPr="00DE7C68">
        <w:rPr>
          <w:rFonts w:asciiTheme="majorHAnsi" w:eastAsia="Times New Roman" w:hAnsiTheme="majorHAnsi" w:cs="Arial"/>
        </w:rPr>
        <w:t>,</w:t>
      </w:r>
    </w:p>
    <w:p w14:paraId="7DC803C6"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7D45B9EA" w14:textId="77777777" w:rsidR="00BF6A2A" w:rsidRPr="00DE7C68" w:rsidRDefault="00BF6A2A" w:rsidP="00E21992">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76FA30ED" w14:textId="77777777" w:rsidR="00BF6A2A" w:rsidRPr="00DE7C68" w:rsidRDefault="00BF6A2A" w:rsidP="004E5F4E">
      <w:pPr>
        <w:ind w:right="70"/>
        <w:jc w:val="both"/>
        <w:rPr>
          <w:rFonts w:asciiTheme="majorHAnsi" w:eastAsia="Times New Roman" w:hAnsiTheme="majorHAnsi" w:cs="Arial"/>
          <w:b/>
        </w:rPr>
      </w:pPr>
    </w:p>
    <w:p w14:paraId="7733FC17" w14:textId="77777777" w:rsidR="00BF6A2A" w:rsidRPr="00DE7C68" w:rsidRDefault="00BF6A2A" w:rsidP="004E5F4E">
      <w:pPr>
        <w:ind w:right="70"/>
        <w:rPr>
          <w:rFonts w:asciiTheme="majorHAnsi" w:eastAsia="Times New Roman" w:hAnsiTheme="majorHAnsi" w:cs="Arial"/>
          <w:b/>
        </w:rPr>
      </w:pPr>
    </w:p>
    <w:p w14:paraId="5A74EA37" w14:textId="375163C8" w:rsidR="00C35AD5" w:rsidRDefault="007D6527"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Pogodbo št. </w:t>
      </w:r>
      <w:r w:rsidR="007C7683" w:rsidRPr="00DE7C68">
        <w:rPr>
          <w:rFonts w:asciiTheme="majorHAnsi" w:eastAsia="Times New Roman" w:hAnsiTheme="majorHAnsi" w:cs="Arial"/>
          <w:b/>
        </w:rPr>
        <w:t>4301-</w:t>
      </w:r>
      <w:r w:rsidR="00C35AD5">
        <w:rPr>
          <w:rFonts w:asciiTheme="majorHAnsi" w:eastAsia="Times New Roman" w:hAnsiTheme="majorHAnsi" w:cs="Arial"/>
          <w:b/>
        </w:rPr>
        <w:t>2</w:t>
      </w:r>
      <w:r w:rsidR="00675CB7" w:rsidRPr="00DE7C68">
        <w:rPr>
          <w:rFonts w:asciiTheme="majorHAnsi" w:eastAsia="Times New Roman" w:hAnsiTheme="majorHAnsi" w:cs="Arial"/>
          <w:b/>
        </w:rPr>
        <w:t>/202</w:t>
      </w:r>
      <w:r w:rsidR="00C35AD5">
        <w:rPr>
          <w:rFonts w:asciiTheme="majorHAnsi" w:eastAsia="Times New Roman" w:hAnsiTheme="majorHAnsi" w:cs="Arial"/>
          <w:b/>
        </w:rPr>
        <w:t>4</w:t>
      </w:r>
      <w:r w:rsidRPr="00DE7C68">
        <w:rPr>
          <w:rFonts w:asciiTheme="majorHAnsi" w:eastAsia="Times New Roman" w:hAnsiTheme="majorHAnsi" w:cs="Arial"/>
          <w:b/>
        </w:rPr>
        <w:t xml:space="preserve"> </w:t>
      </w:r>
    </w:p>
    <w:p w14:paraId="7DCE07F3" w14:textId="30CA28DC" w:rsidR="00BF6A2A" w:rsidRPr="00DE7C68" w:rsidRDefault="007D6527" w:rsidP="00BF259B">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za</w:t>
      </w:r>
      <w:r w:rsidR="00C35AD5">
        <w:rPr>
          <w:rFonts w:asciiTheme="majorHAnsi" w:eastAsia="Times New Roman" w:hAnsiTheme="majorHAnsi" w:cs="Arial"/>
          <w:b/>
        </w:rPr>
        <w:t xml:space="preserve"> </w:t>
      </w:r>
      <w:r w:rsidR="00BF259B" w:rsidRPr="00BF259B">
        <w:rPr>
          <w:rFonts w:asciiTheme="majorHAnsi" w:eastAsia="Times New Roman" w:hAnsiTheme="majorHAnsi" w:cs="Arial"/>
          <w:b/>
          <w:bCs/>
        </w:rPr>
        <w:t>Športno rekreacijski objekt Skrilje</w:t>
      </w:r>
    </w:p>
    <w:p w14:paraId="6CAC0234"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Uvodna določila</w:t>
      </w:r>
    </w:p>
    <w:p w14:paraId="1DDD7DFA" w14:textId="77777777" w:rsidR="00BF6A2A" w:rsidRPr="00DE7C68" w:rsidRDefault="00BF6A2A" w:rsidP="00430AFA">
      <w:pPr>
        <w:pStyle w:val="Slog20"/>
        <w:numPr>
          <w:ilvl w:val="0"/>
          <w:numId w:val="28"/>
        </w:numPr>
        <w:jc w:val="center"/>
        <w:rPr>
          <w:rFonts w:asciiTheme="majorHAnsi" w:hAnsiTheme="majorHAnsi"/>
        </w:rPr>
      </w:pPr>
      <w:r w:rsidRPr="00DE7C68">
        <w:rPr>
          <w:rFonts w:asciiTheme="majorHAnsi" w:hAnsiTheme="majorHAnsi"/>
        </w:rPr>
        <w:t>člen</w:t>
      </w:r>
    </w:p>
    <w:p w14:paraId="5536A7AD" w14:textId="1E074B8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skleneta pogod</w:t>
      </w:r>
      <w:r w:rsidR="008A5317" w:rsidRPr="00DE7C68">
        <w:rPr>
          <w:rFonts w:asciiTheme="majorHAnsi" w:eastAsia="Times New Roman" w:hAnsiTheme="majorHAnsi" w:cs="Arial"/>
        </w:rPr>
        <w:t>bo za izvedbo javnega naročila</w:t>
      </w:r>
      <w:r w:rsidRPr="00DE7C68">
        <w:rPr>
          <w:rFonts w:asciiTheme="majorHAnsi" w:eastAsia="Times New Roman" w:hAnsiTheme="majorHAnsi" w:cs="Arial"/>
        </w:rPr>
        <w:t xml:space="preserve"> objavljenega na portalu javnih n</w:t>
      </w:r>
      <w:r w:rsidR="00675CB7" w:rsidRPr="00DE7C68">
        <w:rPr>
          <w:rFonts w:asciiTheme="majorHAnsi" w:eastAsia="Times New Roman" w:hAnsiTheme="majorHAnsi" w:cs="Arial"/>
        </w:rPr>
        <w:t xml:space="preserve">aročil pod </w:t>
      </w:r>
      <w:proofErr w:type="spellStart"/>
      <w:r w:rsidR="00675CB7" w:rsidRPr="00DE7C68">
        <w:rPr>
          <w:rFonts w:asciiTheme="majorHAnsi" w:eastAsia="Times New Roman" w:hAnsiTheme="majorHAnsi" w:cs="Arial"/>
        </w:rPr>
        <w:t>zap</w:t>
      </w:r>
      <w:proofErr w:type="spellEnd"/>
      <w:r w:rsidR="00675CB7" w:rsidRPr="00DE7C68">
        <w:rPr>
          <w:rFonts w:asciiTheme="majorHAnsi" w:eastAsia="Times New Roman" w:hAnsiTheme="majorHAnsi" w:cs="Arial"/>
        </w:rPr>
        <w:t>. št. _________, z dne _____________</w:t>
      </w:r>
      <w:r w:rsidRPr="00DE7C68">
        <w:rPr>
          <w:rFonts w:asciiTheme="majorHAnsi" w:eastAsia="Times New Roman" w:hAnsiTheme="majorHAnsi" w:cs="Arial"/>
        </w:rPr>
        <w:t>in na podlagi odločitve o oddaji naročila št. ___________________ z dne_____________.</w:t>
      </w:r>
    </w:p>
    <w:p w14:paraId="2CCB791B" w14:textId="77777777" w:rsidR="007A61B1" w:rsidRPr="00DE7C68" w:rsidRDefault="007A61B1" w:rsidP="004E5F4E">
      <w:pPr>
        <w:tabs>
          <w:tab w:val="left" w:pos="1728"/>
          <w:tab w:val="left" w:pos="7200"/>
        </w:tabs>
        <w:jc w:val="both"/>
        <w:rPr>
          <w:rFonts w:asciiTheme="majorHAnsi" w:eastAsia="Times New Roman" w:hAnsiTheme="majorHAnsi" w:cs="Arial"/>
        </w:rPr>
      </w:pPr>
    </w:p>
    <w:p w14:paraId="14F1D1CF" w14:textId="77777777" w:rsidR="00727BA1"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C0AB33D" w14:textId="77777777" w:rsidR="00727BA1" w:rsidRPr="00DE7C68" w:rsidRDefault="00727BA1" w:rsidP="004E5F4E">
      <w:pPr>
        <w:tabs>
          <w:tab w:val="left" w:pos="1728"/>
          <w:tab w:val="left" w:pos="7200"/>
        </w:tabs>
        <w:jc w:val="both"/>
        <w:rPr>
          <w:rFonts w:asciiTheme="majorHAnsi" w:eastAsia="Times New Roman" w:hAnsiTheme="majorHAnsi" w:cs="Arial"/>
        </w:rPr>
      </w:pPr>
    </w:p>
    <w:p w14:paraId="618AF81C" w14:textId="235063C0" w:rsidR="00510217" w:rsidRPr="00DE7C68" w:rsidRDefault="00727BA1" w:rsidP="004E5F4E">
      <w:pPr>
        <w:tabs>
          <w:tab w:val="left" w:pos="1728"/>
          <w:tab w:val="left" w:pos="7200"/>
        </w:tabs>
        <w:jc w:val="both"/>
        <w:rPr>
          <w:rFonts w:asciiTheme="majorHAnsi" w:eastAsia="Times New Roman" w:hAnsiTheme="majorHAnsi" w:cs="Arial"/>
        </w:rPr>
      </w:pPr>
      <w:r w:rsidRPr="00277AA3">
        <w:rPr>
          <w:rFonts w:asciiTheme="majorHAnsi" w:eastAsia="Times New Roman" w:hAnsiTheme="majorHAnsi" w:cs="Arial"/>
        </w:rPr>
        <w:t xml:space="preserve">Sredstva so zagotovljena v proračunu Občine Ajdovščina </w:t>
      </w:r>
      <w:r w:rsidR="009761DD" w:rsidRPr="00277AA3">
        <w:rPr>
          <w:rFonts w:asciiTheme="majorHAnsi" w:eastAsia="Times New Roman" w:hAnsiTheme="majorHAnsi" w:cs="Arial"/>
        </w:rPr>
        <w:t xml:space="preserve">za leto 2024 </w:t>
      </w:r>
      <w:r w:rsidRPr="00277AA3">
        <w:rPr>
          <w:rFonts w:asciiTheme="majorHAnsi" w:eastAsia="Times New Roman" w:hAnsiTheme="majorHAnsi" w:cs="Arial"/>
        </w:rPr>
        <w:t xml:space="preserve">na proračunski postavki </w:t>
      </w:r>
      <w:r w:rsidR="00230EB7" w:rsidRPr="00277AA3">
        <w:rPr>
          <w:rFonts w:asciiTheme="majorHAnsi" w:eastAsia="Times New Roman" w:hAnsiTheme="majorHAnsi" w:cs="Arial"/>
        </w:rPr>
        <w:t>18141</w:t>
      </w:r>
      <w:r w:rsidR="008F6C58" w:rsidRPr="00277AA3">
        <w:rPr>
          <w:rFonts w:asciiTheme="majorHAnsi" w:eastAsia="Times New Roman" w:hAnsiTheme="majorHAnsi" w:cs="Arial"/>
        </w:rPr>
        <w:t>, konto 420</w:t>
      </w:r>
      <w:r w:rsidR="007734F5" w:rsidRPr="00277AA3">
        <w:rPr>
          <w:rFonts w:asciiTheme="majorHAnsi" w:eastAsia="Times New Roman" w:hAnsiTheme="majorHAnsi" w:cs="Arial"/>
        </w:rPr>
        <w:t>401</w:t>
      </w:r>
      <w:r w:rsidRPr="00277AA3">
        <w:rPr>
          <w:rFonts w:asciiTheme="majorHAnsi" w:eastAsia="Times New Roman" w:hAnsiTheme="majorHAnsi" w:cs="Arial"/>
        </w:rPr>
        <w:t>, NRP</w:t>
      </w:r>
      <w:r w:rsidR="009761DD" w:rsidRPr="00277AA3">
        <w:rPr>
          <w:rFonts w:asciiTheme="majorHAnsi" w:eastAsia="Times New Roman" w:hAnsiTheme="majorHAnsi" w:cs="Arial"/>
        </w:rPr>
        <w:t xml:space="preserve"> </w:t>
      </w:r>
      <w:r w:rsidR="00277AA3" w:rsidRPr="00277AA3">
        <w:rPr>
          <w:rFonts w:asciiTheme="majorHAnsi" w:eastAsia="Times New Roman" w:hAnsiTheme="majorHAnsi" w:cs="Arial"/>
        </w:rPr>
        <w:t xml:space="preserve">OB001-18-0040 </w:t>
      </w:r>
      <w:r w:rsidR="009761DD" w:rsidRPr="00277AA3">
        <w:rPr>
          <w:rFonts w:asciiTheme="majorHAnsi" w:eastAsia="Times New Roman" w:hAnsiTheme="majorHAnsi" w:cs="Arial"/>
        </w:rPr>
        <w:t>in v NRP za leto 2025</w:t>
      </w:r>
    </w:p>
    <w:p w14:paraId="2B5D38EB" w14:textId="77777777" w:rsidR="00BF6A2A" w:rsidRPr="00DE7C68" w:rsidRDefault="00157E5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325D54A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418671B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4EF4F8E" w14:textId="0034BC8C"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w:t>
      </w:r>
      <w:r w:rsidR="00570263" w:rsidRPr="00570263">
        <w:rPr>
          <w:rFonts w:asciiTheme="majorHAnsi" w:eastAsia="Times New Roman" w:hAnsiTheme="majorHAnsi" w:cs="Arial"/>
          <w:bCs/>
        </w:rPr>
        <w:t>Športno rekreacijski objekt Skrilje</w:t>
      </w:r>
      <w:r w:rsidRPr="00DE7C68">
        <w:rPr>
          <w:rFonts w:asciiTheme="majorHAnsi" w:eastAsia="Times New Roman" w:hAnsiTheme="majorHAnsi" w:cs="Arial"/>
        </w:rPr>
        <w:t>, v skladu:</w:t>
      </w:r>
    </w:p>
    <w:p w14:paraId="4BCBD71F" w14:textId="77777777" w:rsidR="00EF38BA" w:rsidRPr="00DE7C68" w:rsidRDefault="00EF38BA" w:rsidP="00EF38BA">
      <w:pPr>
        <w:pStyle w:val="Slog48"/>
      </w:pPr>
      <w:r w:rsidRPr="00DE7C68">
        <w:t>z dokumentacijo v zvezi z oddajo javnega naročila in njenimi prilogami,</w:t>
      </w:r>
    </w:p>
    <w:p w14:paraId="6608A69D" w14:textId="77777777" w:rsidR="00EF38BA" w:rsidRPr="00DE7C68" w:rsidRDefault="00EF38BA" w:rsidP="00EF38BA">
      <w:pPr>
        <w:pStyle w:val="Slog48"/>
      </w:pPr>
      <w:r w:rsidRPr="00DE7C68">
        <w:t>s ponudbo izvajalca št. _____ z dne __________,</w:t>
      </w:r>
    </w:p>
    <w:p w14:paraId="74ECB384" w14:textId="77777777" w:rsidR="00EF38BA" w:rsidRPr="00DE7C68" w:rsidRDefault="00EF38BA" w:rsidP="00EF38BA">
      <w:pPr>
        <w:pStyle w:val="Slog48"/>
      </w:pPr>
      <w:r w:rsidRPr="00DE7C68">
        <w:t>z veljavnimi zakoni, podzakonskimi in drugimi predpisi ter standardi, ki so predvideni za  tovrstne objekte.</w:t>
      </w:r>
    </w:p>
    <w:p w14:paraId="37AFD10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EF2DFF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7687128B" w14:textId="77777777" w:rsidR="00EF38BA" w:rsidRPr="00DE7C68" w:rsidRDefault="00EF38BA" w:rsidP="00EF38BA">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36DF5C9A" w14:textId="77777777" w:rsidR="00EF38BA" w:rsidRPr="00DE7C68" w:rsidRDefault="00EF38BA" w:rsidP="00EF38BA">
      <w:pPr>
        <w:pStyle w:val="Slog49"/>
      </w:pPr>
      <w:r w:rsidRPr="00DE7C68">
        <w:t>vsa odstopanja od predračunskih količin in vrednosti se mora takoj uskladiti na relaciji naročnik – izvajalec,</w:t>
      </w:r>
    </w:p>
    <w:p w14:paraId="31F04E65" w14:textId="77777777" w:rsidR="00EF38BA" w:rsidRPr="00DE7C68" w:rsidRDefault="00EF38BA" w:rsidP="00EF38BA">
      <w:pPr>
        <w:pStyle w:val="Slog49"/>
      </w:pPr>
      <w:r w:rsidRPr="00DE7C68">
        <w:t xml:space="preserve">izvajalec mora obvezno tekoče voditi gradbeni dnevnik za vsa dela, ki trajajo od pričetka do zaključka del po pogodbi, </w:t>
      </w:r>
    </w:p>
    <w:p w14:paraId="6AFC5959" w14:textId="77777777" w:rsidR="00EF38BA" w:rsidRPr="00DE7C68" w:rsidRDefault="00EF38BA" w:rsidP="00EF38BA">
      <w:pPr>
        <w:pStyle w:val="Slog49"/>
      </w:pPr>
      <w:r w:rsidRPr="00DE7C68">
        <w:t>izvajalec mora upoštevati pri izvedbi del vse predpisane tehnične standarde in normative, ki so predpisani za posamezno vrsto del,</w:t>
      </w:r>
    </w:p>
    <w:p w14:paraId="6DFC914F" w14:textId="77777777" w:rsidR="00EF38BA" w:rsidRPr="00DE7C68" w:rsidRDefault="00EF38BA" w:rsidP="00EF38BA">
      <w:pPr>
        <w:pStyle w:val="Slog49"/>
      </w:pPr>
      <w:r w:rsidRPr="00DE7C68">
        <w:t>v primeru, da ponudnik ne izpolnjuje pogodbenih obveznosti na način, predviden v pogodbi o izvedbi javnega naročila, začne naročnik ustrezne postopke za njeno prekinitev,</w:t>
      </w:r>
    </w:p>
    <w:p w14:paraId="0D5F65C9" w14:textId="77777777" w:rsidR="00EF38BA" w:rsidRPr="00DE7C68" w:rsidRDefault="00EF38BA" w:rsidP="00EF38BA">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1FD07AA8" w14:textId="77777777" w:rsidR="00EF38BA" w:rsidRPr="00DE7C68" w:rsidRDefault="00EF38BA" w:rsidP="00EF38BA">
      <w:pPr>
        <w:pStyle w:val="Slog49"/>
      </w:pPr>
      <w:r w:rsidRPr="00DE7C68">
        <w:t>izvajalec mora vgrajevati samo materiale in opremo določeno v ponudbeni dokumentaciji, oziroma od naročnika pridobiti pisno soglasje za vgradnjo materialov, ki odstopajo od zahtev v ponudbeni dokumentaciji.</w:t>
      </w:r>
    </w:p>
    <w:p w14:paraId="1BFE4012"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3ECBF7F"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2C7B0D2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7B47CD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32261E9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B717D6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0C946088" w14:textId="77777777" w:rsidR="00C96778" w:rsidRDefault="00C96778" w:rsidP="00C96778">
      <w:pPr>
        <w:jc w:val="both"/>
        <w:rPr>
          <w:rFonts w:cs="Arial"/>
          <w:sz w:val="20"/>
          <w:szCs w:val="20"/>
        </w:rPr>
      </w:pPr>
    </w:p>
    <w:p w14:paraId="7D4493F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4AEDF6AC"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1D134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47A639D"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4C546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594FC3F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9F760ED" w14:textId="1875CF16" w:rsidR="00D26F0D" w:rsidRDefault="00EF38BA" w:rsidP="00D26F0D">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2527265C" w14:textId="77777777" w:rsidR="00D26F0D" w:rsidRPr="00DE7C68" w:rsidRDefault="00D26F0D" w:rsidP="004E5F4E">
      <w:pPr>
        <w:tabs>
          <w:tab w:val="left" w:pos="1728"/>
          <w:tab w:val="left" w:pos="7200"/>
        </w:tabs>
        <w:jc w:val="both"/>
        <w:rPr>
          <w:rFonts w:asciiTheme="majorHAnsi" w:eastAsia="Times New Roman" w:hAnsiTheme="majorHAnsi" w:cs="Arial"/>
        </w:rPr>
      </w:pPr>
    </w:p>
    <w:p w14:paraId="640E8BD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w:t>
      </w:r>
      <w:r w:rsidR="00241BD3" w:rsidRPr="00DE7C68">
        <w:rPr>
          <w:rFonts w:asciiTheme="majorHAnsi" w:eastAsia="Times New Roman" w:hAnsiTheme="majorHAnsi" w:cs="Arial"/>
          <w:b/>
        </w:rPr>
        <w:t xml:space="preserve"> in materiala</w:t>
      </w:r>
    </w:p>
    <w:p w14:paraId="1D185F6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4B0FA14B"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31AB95A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E993EF3"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7810BFD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359CE44A"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5EEEB97B"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074E9248"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C4E8B87"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C4B9CCD" w14:textId="77777777" w:rsidR="00BF6A2A"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1BCB278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BB87C0C" w14:textId="77777777" w:rsidR="00BF6A2A" w:rsidRPr="00DE7C68" w:rsidRDefault="006410A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w:t>
      </w:r>
      <w:r w:rsidR="004D5A66" w:rsidRPr="00DE7C68">
        <w:rPr>
          <w:rFonts w:asciiTheme="majorHAnsi" w:eastAsia="Times New Roman" w:hAnsiTheme="majorHAnsi" w:cs="Arial"/>
          <w:b/>
        </w:rPr>
        <w:t xml:space="preserve"> </w:t>
      </w:r>
      <w:r w:rsidR="008A1AC8" w:rsidRPr="00DE7C68">
        <w:rPr>
          <w:rFonts w:asciiTheme="majorHAnsi" w:eastAsia="Times New Roman" w:hAnsiTheme="majorHAnsi" w:cs="Arial"/>
          <w:b/>
        </w:rPr>
        <w:t>vrednost in cena storitev</w:t>
      </w:r>
    </w:p>
    <w:p w14:paraId="4F7BCA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C1416D9" w14:textId="65A914FC"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Ocenjena vrednost naročila po tej pogodbi znaša _________________ EUR brez DDV, pri čemer se DDV obračunava v skladu z veljavno zakonodajo.</w:t>
      </w:r>
    </w:p>
    <w:p w14:paraId="29B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668F5FA2"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554AF9B"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3CE19A69"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35E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73FF864B"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2CCFECE0" w14:textId="77777777" w:rsidR="002F729C" w:rsidRPr="00DE7C68" w:rsidRDefault="002F729C" w:rsidP="006F2B46">
      <w:pPr>
        <w:numPr>
          <w:ilvl w:val="0"/>
          <w:numId w:val="66"/>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3FBF0A24" w14:textId="77777777" w:rsidR="002F729C" w:rsidRPr="00DE7C68" w:rsidRDefault="002F729C" w:rsidP="006F2B46">
      <w:pPr>
        <w:numPr>
          <w:ilvl w:val="0"/>
          <w:numId w:val="66"/>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1EF4ECD5" w14:textId="77777777" w:rsidR="002F729C" w:rsidRPr="00DE7C68" w:rsidRDefault="002F729C" w:rsidP="006F2B46">
      <w:pPr>
        <w:numPr>
          <w:ilvl w:val="0"/>
          <w:numId w:val="66"/>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352E747B" w14:textId="77777777" w:rsidR="002F729C" w:rsidRPr="00DE7C68" w:rsidRDefault="002F729C" w:rsidP="006F2B46">
      <w:pPr>
        <w:numPr>
          <w:ilvl w:val="0"/>
          <w:numId w:val="66"/>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certifikatov, preiskav in poročil, ki so v zvezi z dokazovanjem kvalitete izvedenih del ter materialov</w:t>
      </w:r>
    </w:p>
    <w:p w14:paraId="52376900" w14:textId="77777777" w:rsidR="002F729C" w:rsidRPr="00DE7C68" w:rsidRDefault="002F729C" w:rsidP="006F2B46">
      <w:pPr>
        <w:numPr>
          <w:ilvl w:val="0"/>
          <w:numId w:val="66"/>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zakonske in druge obveznosti za pravilno in kvalitetno izvedbo javnega naročila po tej pogodbi.</w:t>
      </w:r>
    </w:p>
    <w:p w14:paraId="32C4086E"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5A2A047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18FB3BE7"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196DAA7" w14:textId="63CC7180" w:rsidR="00BF6A2A"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hAnsiTheme="majorHAnsi"/>
        </w:rPr>
        <w:lastRenderedPageBreak/>
        <w:t xml:space="preserve"> </w:t>
      </w:r>
    </w:p>
    <w:p w14:paraId="1C7F437C"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594CA777" w14:textId="77777777" w:rsidR="00736BDB" w:rsidRPr="00DE7C68" w:rsidRDefault="00736BDB" w:rsidP="00736BDB">
      <w:pPr>
        <w:tabs>
          <w:tab w:val="left" w:pos="1728"/>
          <w:tab w:val="left" w:pos="7200"/>
        </w:tabs>
        <w:jc w:val="both"/>
        <w:rPr>
          <w:rFonts w:asciiTheme="majorHAnsi" w:hAnsiTheme="majorHAnsi"/>
        </w:rPr>
      </w:pPr>
    </w:p>
    <w:p w14:paraId="6CC15BA4"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50E5937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12583E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E6D821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242A09"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86D5CE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6920E9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4C47912C"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709933A7"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05F725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8B3852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0A07C61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7473E8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33371A56"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3FA25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734F31F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403D20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Roki izvedbe del</w:t>
      </w:r>
      <w:r w:rsidR="00D961A3" w:rsidRPr="00DE7C68">
        <w:rPr>
          <w:rFonts w:asciiTheme="majorHAnsi" w:eastAsia="Times New Roman" w:hAnsiTheme="majorHAnsi" w:cs="Arial"/>
          <w:b/>
        </w:rPr>
        <w:t xml:space="preserve"> in pogodbena kazen zaradi zamude </w:t>
      </w:r>
    </w:p>
    <w:p w14:paraId="6D3A4F17" w14:textId="07D35B89" w:rsidR="00D80045" w:rsidRPr="000D72CB" w:rsidRDefault="00D12D6B" w:rsidP="000D72CB">
      <w:pPr>
        <w:pStyle w:val="Slog20"/>
        <w:jc w:val="center"/>
        <w:rPr>
          <w:rFonts w:asciiTheme="majorHAnsi" w:hAnsiTheme="majorHAnsi"/>
        </w:rPr>
      </w:pPr>
      <w:r w:rsidRPr="00DE7C68">
        <w:rPr>
          <w:rFonts w:asciiTheme="majorHAnsi" w:hAnsiTheme="majorHAnsi"/>
        </w:rPr>
        <w:t>člen</w:t>
      </w:r>
    </w:p>
    <w:p w14:paraId="1D7B71D6" w14:textId="76B29442"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hAnsiTheme="majorHAnsi" w:cs="Arial"/>
        </w:rPr>
        <w:t>Pričetek del po tej pogodbi je datum uvedbe v delo izvajalca. Izvajalec se zaveže z deli, ki so predmet te pogodbe pričeti takoj po uvedbi v delo</w:t>
      </w:r>
      <w:r w:rsidRPr="00DE7C68">
        <w:rPr>
          <w:rFonts w:asciiTheme="majorHAnsi" w:eastAsia="Times New Roman" w:hAnsiTheme="majorHAnsi" w:cs="Arial"/>
        </w:rPr>
        <w:t xml:space="preserve"> in jih dokončati </w:t>
      </w:r>
      <w:r w:rsidR="000D72CB">
        <w:rPr>
          <w:rFonts w:asciiTheme="majorHAnsi" w:eastAsia="Times New Roman" w:hAnsiTheme="majorHAnsi" w:cs="Arial"/>
        </w:rPr>
        <w:t>najkasneje do 31. 3. 2025</w:t>
      </w:r>
      <w:r w:rsidRPr="00872BAB">
        <w:rPr>
          <w:rFonts w:asciiTheme="majorHAnsi" w:eastAsia="Times New Roman" w:hAnsiTheme="majorHAnsi" w:cs="Arial"/>
        </w:rPr>
        <w:t>, vključno z izvedbo primopredaje objekta.</w:t>
      </w:r>
    </w:p>
    <w:p w14:paraId="23CAD451" w14:textId="77777777" w:rsidR="00736BDB" w:rsidRPr="00DE7C68" w:rsidRDefault="00736BDB" w:rsidP="00736BDB">
      <w:pPr>
        <w:tabs>
          <w:tab w:val="left" w:pos="5040"/>
        </w:tabs>
        <w:jc w:val="both"/>
        <w:rPr>
          <w:rFonts w:asciiTheme="majorHAnsi" w:eastAsia="Times New Roman" w:hAnsiTheme="majorHAnsi" w:cs="Arial"/>
        </w:rPr>
      </w:pPr>
    </w:p>
    <w:p w14:paraId="373FFC65" w14:textId="77777777"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eastAsia="Times New Roman" w:hAnsiTheme="majorHAnsi" w:cs="Arial"/>
        </w:rPr>
        <w:lastRenderedPageBreak/>
        <w:t>Pogodbeni stranki se dogovorita, da lahko naročnik rok izvedbe podaljša brez soglasja izvajalca v primeru sprememb v zagotavljanju potrebnih  proračunskih sredstev, vendar največ za  12 mesecev. Izvajalec ni zaradi tega upravičen do nobene odškodnine.</w:t>
      </w:r>
    </w:p>
    <w:p w14:paraId="2CC287C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3DDFDC5F" w14:textId="77777777" w:rsidR="00736BDB" w:rsidRPr="00DE7C68" w:rsidRDefault="00736BDB" w:rsidP="00736BDB">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501604BF"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77C1043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42CC140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2A299DEC"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199C3BDB"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19B10139"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3688B82E" w14:textId="77777777" w:rsidR="00736BDB" w:rsidRPr="00DE7C68" w:rsidRDefault="00736BDB" w:rsidP="00736BDB">
      <w:pPr>
        <w:tabs>
          <w:tab w:val="left" w:pos="0"/>
        </w:tabs>
        <w:jc w:val="both"/>
        <w:rPr>
          <w:rFonts w:asciiTheme="majorHAnsi" w:hAnsiTheme="majorHAnsi" w:cs="Arial"/>
          <w:lang w:eastAsia="en-US"/>
        </w:rPr>
      </w:pPr>
    </w:p>
    <w:p w14:paraId="360E99B3"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692B2B76" w14:textId="77777777" w:rsidR="00736BDB" w:rsidRPr="00DE7C68" w:rsidRDefault="00736BDB" w:rsidP="00736BDB">
      <w:pPr>
        <w:tabs>
          <w:tab w:val="left" w:pos="0"/>
        </w:tabs>
        <w:jc w:val="both"/>
        <w:rPr>
          <w:rFonts w:asciiTheme="majorHAnsi" w:hAnsiTheme="majorHAnsi" w:cs="Arial"/>
          <w:lang w:eastAsia="en-US"/>
        </w:rPr>
      </w:pPr>
    </w:p>
    <w:p w14:paraId="382F39FD"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06D07CE0" w14:textId="77777777" w:rsidR="00736BDB" w:rsidRPr="00DE7C68" w:rsidRDefault="00736BDB" w:rsidP="00736BDB">
      <w:pPr>
        <w:tabs>
          <w:tab w:val="left" w:pos="0"/>
        </w:tabs>
        <w:jc w:val="both"/>
        <w:rPr>
          <w:rFonts w:asciiTheme="majorHAnsi" w:hAnsiTheme="majorHAnsi" w:cs="Arial"/>
          <w:lang w:eastAsia="en-US"/>
        </w:rPr>
      </w:pPr>
    </w:p>
    <w:p w14:paraId="07534850"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2109DB9D" w14:textId="77777777" w:rsidR="00736BDB" w:rsidRPr="00DE7C68" w:rsidRDefault="00736BDB" w:rsidP="00736BDB">
      <w:pPr>
        <w:tabs>
          <w:tab w:val="left" w:pos="0"/>
        </w:tabs>
        <w:jc w:val="both"/>
        <w:rPr>
          <w:rFonts w:asciiTheme="majorHAnsi" w:hAnsiTheme="majorHAnsi" w:cs="Arial"/>
          <w:lang w:eastAsia="en-US"/>
        </w:rPr>
      </w:pPr>
    </w:p>
    <w:p w14:paraId="123AD281"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70F90423" w14:textId="77777777" w:rsidR="00BF6A2A" w:rsidRPr="00DE7C68" w:rsidRDefault="00BF6A2A" w:rsidP="004E5F4E">
      <w:pPr>
        <w:tabs>
          <w:tab w:val="left" w:pos="0"/>
        </w:tabs>
        <w:jc w:val="both"/>
        <w:rPr>
          <w:rFonts w:asciiTheme="majorHAnsi" w:hAnsiTheme="majorHAnsi" w:cs="Arial"/>
          <w:color w:val="FF0000"/>
          <w:lang w:eastAsia="en-US"/>
        </w:rPr>
      </w:pPr>
    </w:p>
    <w:p w14:paraId="1C20AA61"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56C41BD1" w14:textId="1EAE3EE5" w:rsidR="00CE5463" w:rsidRPr="000D72CB" w:rsidRDefault="00D12D6B" w:rsidP="000D72CB">
      <w:pPr>
        <w:pStyle w:val="Slog20"/>
        <w:jc w:val="center"/>
        <w:rPr>
          <w:rFonts w:asciiTheme="majorHAnsi" w:hAnsiTheme="majorHAnsi"/>
        </w:rPr>
      </w:pPr>
      <w:r w:rsidRPr="00DE7C68">
        <w:rPr>
          <w:rFonts w:asciiTheme="majorHAnsi" w:hAnsiTheme="majorHAnsi"/>
        </w:rPr>
        <w:t>člen</w:t>
      </w:r>
    </w:p>
    <w:p w14:paraId="40BFDF41"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1BE49A2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BFAA65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49CBCE6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B99F0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2E17B5ED"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5EAB16C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64955CF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511BF13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38023030"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 xml:space="preserve">omogočiti naročniku vpogled v izvajanje pogodbenih del in upoštevati njegova navodila pri posameznih vprašanjih,  </w:t>
      </w:r>
    </w:p>
    <w:p w14:paraId="46FF6D6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50155C6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5E863CD8"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5ED92679"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4BA5E166"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dela izvajati in voditi (zahtevana je vsakodnevna prisotnost) z usposobljenim konservatorjem – restavratorjem, skladno z določili te pogodbe in razpisne dokumentacije, </w:t>
      </w:r>
    </w:p>
    <w:p w14:paraId="35C4E00B"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5CD3E59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481C3C75"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7E48237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3085EA65" w14:textId="77777777" w:rsidR="00736BDB" w:rsidRPr="00DE7C68" w:rsidRDefault="00736BDB" w:rsidP="00736BDB">
      <w:pPr>
        <w:tabs>
          <w:tab w:val="left" w:pos="1728"/>
          <w:tab w:val="left" w:pos="7200"/>
        </w:tabs>
        <w:jc w:val="both"/>
        <w:rPr>
          <w:rFonts w:asciiTheme="majorHAnsi" w:eastAsia="Times New Roman" w:hAnsiTheme="majorHAnsi" w:cs="Arial"/>
          <w:b/>
        </w:rPr>
      </w:pPr>
    </w:p>
    <w:p w14:paraId="1C7DEDE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3C6BFA3E" w14:textId="77777777" w:rsidR="00CE5463" w:rsidRPr="00DE7C68" w:rsidRDefault="00CE5463" w:rsidP="004E5F4E">
      <w:pPr>
        <w:tabs>
          <w:tab w:val="left" w:pos="1728"/>
          <w:tab w:val="left" w:pos="7200"/>
        </w:tabs>
        <w:jc w:val="both"/>
        <w:rPr>
          <w:rFonts w:asciiTheme="majorHAnsi" w:eastAsia="Times New Roman" w:hAnsiTheme="majorHAnsi" w:cs="Arial"/>
          <w:b/>
        </w:rPr>
      </w:pPr>
    </w:p>
    <w:p w14:paraId="156BE3C8" w14:textId="2889372F" w:rsidR="00182895" w:rsidRPr="00DE7C68" w:rsidRDefault="00C45DED" w:rsidP="004E5F4E">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w:t>
      </w:r>
      <w:r w:rsidR="00182895" w:rsidRPr="00DE7C68">
        <w:rPr>
          <w:rFonts w:asciiTheme="majorHAnsi" w:eastAsia="Times New Roman" w:hAnsiTheme="majorHAnsi" w:cs="Arial"/>
          <w:b/>
        </w:rPr>
        <w:t>odja del</w:t>
      </w:r>
    </w:p>
    <w:p w14:paraId="670E3F87" w14:textId="77777777" w:rsidR="00182895" w:rsidRPr="00DE7C68" w:rsidRDefault="00182895" w:rsidP="004E5F4E">
      <w:pPr>
        <w:pStyle w:val="Slog20"/>
        <w:jc w:val="center"/>
        <w:rPr>
          <w:rFonts w:asciiTheme="majorHAnsi" w:hAnsiTheme="majorHAnsi"/>
        </w:rPr>
      </w:pPr>
      <w:r w:rsidRPr="00DE7C68">
        <w:rPr>
          <w:rFonts w:asciiTheme="majorHAnsi" w:hAnsiTheme="majorHAnsi"/>
        </w:rPr>
        <w:t>člen</w:t>
      </w:r>
    </w:p>
    <w:p w14:paraId="678C3E71" w14:textId="77777777" w:rsidR="00547E66" w:rsidRPr="00DE7C68" w:rsidRDefault="00547E66" w:rsidP="00547E66">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527B0121"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3E7381D" w14:textId="66DFBE9F" w:rsidR="00182895" w:rsidRPr="00DE7C68" w:rsidRDefault="0018289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6860844E"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9C08105" w14:textId="4C965F22" w:rsidR="00182895" w:rsidRPr="00DE7C68" w:rsidRDefault="00547E66"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w:t>
      </w:r>
      <w:r w:rsidR="00182895" w:rsidRPr="00DE7C68">
        <w:rPr>
          <w:rFonts w:asciiTheme="majorHAnsi" w:eastAsia="Times New Roman" w:hAnsiTheme="majorHAnsi" w:cs="Arial"/>
        </w:rPr>
        <w:t>odja del izvajalca je odgovoren za izvedbo vseh del po tej pogodbi in za varstvo pri delu</w:t>
      </w:r>
      <w:r w:rsidR="005C33C8" w:rsidRPr="00DE7C68">
        <w:rPr>
          <w:rFonts w:asciiTheme="majorHAnsi" w:eastAsia="Times New Roman" w:hAnsiTheme="majorHAnsi" w:cs="Arial"/>
        </w:rPr>
        <w:t xml:space="preserve"> in </w:t>
      </w:r>
      <w:r w:rsidR="00182895" w:rsidRPr="00DE7C68">
        <w:rPr>
          <w:rFonts w:asciiTheme="majorHAnsi" w:eastAsia="Times New Roman" w:hAnsiTheme="majorHAnsi" w:cs="Arial"/>
        </w:rPr>
        <w:t>je po tej pogodbi zavezan k vsakodnevni prisotnosti na gradbišču. Izvajalec ne sme zamenjati vodje del brez predhodnega soglasja naročnika.</w:t>
      </w:r>
    </w:p>
    <w:p w14:paraId="4922911B" w14:textId="77777777" w:rsidR="00182895" w:rsidRPr="00DE7C68" w:rsidRDefault="00182895" w:rsidP="004E5F4E">
      <w:pPr>
        <w:tabs>
          <w:tab w:val="left" w:pos="1728"/>
          <w:tab w:val="left" w:pos="7200"/>
        </w:tabs>
        <w:jc w:val="both"/>
        <w:rPr>
          <w:rFonts w:asciiTheme="majorHAnsi" w:eastAsia="Times New Roman" w:hAnsiTheme="majorHAnsi" w:cs="Arial"/>
          <w:b/>
        </w:rPr>
      </w:pPr>
    </w:p>
    <w:p w14:paraId="4E258F0D"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11EDC230" w14:textId="77777777" w:rsidR="00230A7D" w:rsidRPr="00DE7C68" w:rsidRDefault="00230A7D" w:rsidP="004E5F4E">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693F647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FFDBF1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499708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D7E152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38FF330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15602B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BB2F88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BF528E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DE7C68" w14:paraId="00087907" w14:textId="77777777" w:rsidTr="007A61B1">
        <w:tc>
          <w:tcPr>
            <w:tcW w:w="3016" w:type="dxa"/>
            <w:shd w:val="clear" w:color="auto" w:fill="auto"/>
          </w:tcPr>
          <w:p w14:paraId="772F52A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6D81B81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2481114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06804AB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02BF801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07A0AC0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39F41D3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651209A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BF6A2A" w:rsidRPr="00DE7C68" w14:paraId="7FA78751" w14:textId="77777777" w:rsidTr="007A61B1">
        <w:trPr>
          <w:trHeight w:val="497"/>
        </w:trPr>
        <w:tc>
          <w:tcPr>
            <w:tcW w:w="3016" w:type="dxa"/>
            <w:shd w:val="clear" w:color="auto" w:fill="auto"/>
          </w:tcPr>
          <w:p w14:paraId="6017A79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685C9A5"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95620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EDDC0D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7C3CCBD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4364734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2855FA42" w14:textId="77777777" w:rsidTr="007A61B1">
        <w:tc>
          <w:tcPr>
            <w:tcW w:w="3016" w:type="dxa"/>
            <w:shd w:val="clear" w:color="auto" w:fill="auto"/>
          </w:tcPr>
          <w:p w14:paraId="58FF196C"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D7F2CC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2E4F73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4ED435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5D3E11B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13A6589" w14:textId="77777777" w:rsidR="00BF6A2A" w:rsidRPr="00DE7C68" w:rsidRDefault="00BF6A2A" w:rsidP="004E5F4E">
            <w:pPr>
              <w:tabs>
                <w:tab w:val="left" w:pos="1728"/>
                <w:tab w:val="left" w:pos="7200"/>
              </w:tabs>
              <w:jc w:val="both"/>
              <w:rPr>
                <w:rFonts w:asciiTheme="majorHAnsi" w:eastAsia="Times New Roman" w:hAnsiTheme="majorHAnsi" w:cs="Arial"/>
              </w:rPr>
            </w:pPr>
          </w:p>
        </w:tc>
      </w:tr>
    </w:tbl>
    <w:p w14:paraId="60CD339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3B41B73F" w14:textId="1D59EE15" w:rsidR="00BF6A2A" w:rsidRPr="00DE7C68" w:rsidRDefault="00BF6A2A" w:rsidP="004E5F4E">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E0F6908" w14:textId="5E4AB703" w:rsidR="00401BDB" w:rsidRPr="00DE7C68" w:rsidRDefault="00401BDB" w:rsidP="004E5F4E">
      <w:pPr>
        <w:jc w:val="both"/>
        <w:rPr>
          <w:rFonts w:asciiTheme="majorHAnsi" w:eastAsia="Times New Roman" w:hAnsiTheme="majorHAnsi" w:cs="Arial"/>
        </w:rPr>
      </w:pPr>
    </w:p>
    <w:p w14:paraId="57ACE2E6" w14:textId="725BCC6F" w:rsidR="00401BDB" w:rsidRPr="00DE7C68" w:rsidRDefault="00401BDB" w:rsidP="00401BDB">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1E897E47" w14:textId="77777777" w:rsidR="00401BDB" w:rsidRPr="00DE7C68" w:rsidRDefault="00401BDB" w:rsidP="00401BDB">
      <w:pPr>
        <w:pStyle w:val="Slog20"/>
        <w:jc w:val="center"/>
        <w:rPr>
          <w:rFonts w:asciiTheme="majorHAnsi" w:hAnsiTheme="majorHAnsi"/>
        </w:rPr>
      </w:pPr>
      <w:r w:rsidRPr="00DE7C68">
        <w:rPr>
          <w:rFonts w:asciiTheme="majorHAnsi" w:hAnsiTheme="majorHAnsi"/>
        </w:rPr>
        <w:t>člen</w:t>
      </w:r>
    </w:p>
    <w:p w14:paraId="6639C6D9" w14:textId="75E6626A" w:rsidR="00401BDB" w:rsidRPr="00DE7C68" w:rsidRDefault="00401BDB" w:rsidP="00401BDB">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rPr>
        <w:t xml:space="preserve">Izvajalec mora najkasneje v desetih delovnih dneh od podpisa pogodbe s strani obeh pogodbenih strank, kot pogoj za veljavnost pogodbe, naročniku izročiti zavarovanje za dobro izvedbo pogodbenih obveznosti v obliki </w:t>
      </w:r>
      <w:r w:rsidR="00E36236">
        <w:rPr>
          <w:rFonts w:asciiTheme="majorHAnsi" w:eastAsia="Times New Roman" w:hAnsiTheme="majorHAnsi" w:cs="Arial"/>
        </w:rPr>
        <w:t xml:space="preserve">bančne garancije </w:t>
      </w:r>
      <w:r w:rsidRPr="00DE7C68">
        <w:rPr>
          <w:rFonts w:asciiTheme="majorHAnsi" w:eastAsia="Times New Roman" w:hAnsiTheme="majorHAnsi" w:cs="Arial"/>
        </w:rPr>
        <w:t xml:space="preserve">v višini 10% pogodbene vrednosti z DDV, v obliki kot je določeno v dokumentaciji v zvezi z oddajo javnega naročila in z veljavnostjo z veljavnostjo 60 dni po roku za izpolnitev vseh obveznosti po tej pogodbi. </w:t>
      </w:r>
    </w:p>
    <w:p w14:paraId="518E645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5EAC8B4A"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68715F"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DD21B08"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Pogodba se sklepa z odloženim pogojem, da postane veljavna šele s predložitvijo finančnega zavarovanja za dobro izvedbo posla.</w:t>
      </w:r>
    </w:p>
    <w:p w14:paraId="3063F3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0589D6C1"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Finančno zavarovanje se v primeru, da ni bilo uporabljeno, vrne izvajalcu po njegovi predložitvi finančnega zavarovanja za odpravo napak.</w:t>
      </w:r>
    </w:p>
    <w:p w14:paraId="140055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BE5691B"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631FC1FA" w14:textId="77777777" w:rsidR="007A021A" w:rsidRPr="00DE7C68" w:rsidRDefault="007A021A" w:rsidP="004E5F4E">
      <w:pPr>
        <w:tabs>
          <w:tab w:val="left" w:pos="1728"/>
          <w:tab w:val="left" w:pos="7200"/>
        </w:tabs>
        <w:jc w:val="both"/>
        <w:rPr>
          <w:rFonts w:asciiTheme="majorHAnsi" w:eastAsia="Times New Roman" w:hAnsiTheme="majorHAnsi" w:cs="Arial"/>
          <w:b/>
        </w:rPr>
      </w:pPr>
    </w:p>
    <w:p w14:paraId="546188B5" w14:textId="4AE18AEE"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499BA254"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CC66F61" w14:textId="77777777" w:rsidR="00D12D6B" w:rsidRPr="00DE7C68" w:rsidRDefault="00D12D6B" w:rsidP="004E5F4E">
      <w:pPr>
        <w:pStyle w:val="Slog20"/>
        <w:jc w:val="center"/>
        <w:rPr>
          <w:rFonts w:asciiTheme="majorHAnsi" w:hAnsiTheme="majorHAnsi"/>
        </w:rPr>
      </w:pPr>
      <w:r w:rsidRPr="00DE7C68">
        <w:rPr>
          <w:rFonts w:asciiTheme="majorHAnsi" w:hAnsiTheme="majorHAnsi"/>
        </w:rPr>
        <w:lastRenderedPageBreak/>
        <w:t>člen</w:t>
      </w:r>
    </w:p>
    <w:p w14:paraId="23ABBE19"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0EA881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16D88E0"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1228EFB1" w14:textId="77777777" w:rsidR="00BF6A2A" w:rsidRPr="00DE7C68" w:rsidRDefault="00BF6A2A" w:rsidP="00430AFA">
      <w:pPr>
        <w:numPr>
          <w:ilvl w:val="0"/>
          <w:numId w:val="18"/>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47800595"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15630C62"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13DECA9F" w14:textId="77777777" w:rsidR="00BF6A2A" w:rsidRPr="00DE7C68" w:rsidRDefault="00BF6A2A" w:rsidP="004E5F4E">
      <w:pPr>
        <w:ind w:left="360"/>
        <w:jc w:val="both"/>
        <w:rPr>
          <w:rFonts w:asciiTheme="majorHAnsi" w:hAnsiTheme="majorHAnsi" w:cs="Arial"/>
          <w:lang w:eastAsia="en-US"/>
        </w:rPr>
      </w:pPr>
    </w:p>
    <w:p w14:paraId="650FE005" w14:textId="3A451E88"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w:t>
      </w:r>
      <w:r w:rsidR="006E6C4C">
        <w:rPr>
          <w:rFonts w:asciiTheme="majorHAnsi" w:hAnsiTheme="majorHAnsi" w:cs="Arial"/>
          <w:lang w:eastAsia="en-US"/>
        </w:rPr>
        <w:t>1</w:t>
      </w:r>
      <w:r w:rsidRPr="00DE7C68">
        <w:rPr>
          <w:rFonts w:asciiTheme="majorHAnsi" w:hAnsiTheme="majorHAnsi" w:cs="Arial"/>
          <w:lang w:eastAsia="en-US"/>
        </w:rPr>
        <w:t xml:space="preserve">0  %  (deset  odstotkov) pogodbene  vrednosti  z DDV. </w:t>
      </w:r>
    </w:p>
    <w:p w14:paraId="2D120ABE"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832D638"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4150E8DA"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5801CA1C" w14:textId="72AF507F" w:rsidR="00D80045" w:rsidRDefault="00D80045"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w:t>
      </w:r>
      <w:r w:rsidR="002270DC" w:rsidRPr="00DE7C68">
        <w:rPr>
          <w:rFonts w:asciiTheme="majorHAnsi" w:eastAsia="Times New Roman" w:hAnsiTheme="majorHAnsi" w:cs="Arial"/>
          <w:b/>
        </w:rPr>
        <w:t xml:space="preserve"> in povračilo škode</w:t>
      </w:r>
    </w:p>
    <w:p w14:paraId="4AB00C20"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7B388FC"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D9B0C35" w14:textId="77777777" w:rsidR="00D80045" w:rsidRPr="00DE7C68" w:rsidRDefault="00D8004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w:t>
      </w:r>
      <w:r w:rsidR="00EF7D7F" w:rsidRPr="00DE7C68">
        <w:rPr>
          <w:rFonts w:asciiTheme="majorHAnsi" w:eastAsia="Times New Roman" w:hAnsiTheme="majorHAnsi" w:cs="Arial"/>
        </w:rPr>
        <w:t xml:space="preserve"> razlike do</w:t>
      </w:r>
      <w:r w:rsidRPr="00DE7C68">
        <w:rPr>
          <w:rFonts w:asciiTheme="majorHAnsi" w:eastAsia="Times New Roman" w:hAnsiTheme="majorHAnsi" w:cs="Arial"/>
        </w:rPr>
        <w:t xml:space="preserve"> celotne škode</w:t>
      </w:r>
      <w:r w:rsidR="00EF7D7F" w:rsidRPr="00DE7C68">
        <w:rPr>
          <w:rFonts w:asciiTheme="majorHAnsi" w:eastAsia="Times New Roman" w:hAnsiTheme="majorHAnsi" w:cs="Arial"/>
        </w:rPr>
        <w:t xml:space="preserve"> (popolne odškodnine)</w:t>
      </w:r>
      <w:r w:rsidRPr="00DE7C68">
        <w:rPr>
          <w:rFonts w:asciiTheme="majorHAnsi" w:eastAsia="Times New Roman" w:hAnsiTheme="majorHAnsi" w:cs="Arial"/>
        </w:rPr>
        <w:t>, ki je nastala kot posledica zamud, napak ali drugih nepravilnosti s strani izvajalca ali njegovih podizvajalcev.</w:t>
      </w:r>
    </w:p>
    <w:p w14:paraId="60300CDE" w14:textId="77777777" w:rsidR="00EF7D7F" w:rsidRPr="00DE7C68" w:rsidRDefault="00EF7D7F" w:rsidP="004E5F4E">
      <w:pPr>
        <w:tabs>
          <w:tab w:val="left" w:pos="1728"/>
          <w:tab w:val="left" w:pos="7200"/>
        </w:tabs>
        <w:jc w:val="both"/>
        <w:rPr>
          <w:rFonts w:asciiTheme="majorHAnsi" w:eastAsia="Times New Roman" w:hAnsiTheme="majorHAnsi" w:cs="Arial"/>
        </w:rPr>
      </w:pPr>
    </w:p>
    <w:p w14:paraId="2E6A82A8" w14:textId="77777777" w:rsidR="00EF7D7F" w:rsidRPr="00DE7C68" w:rsidRDefault="00EF7D7F"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r w:rsidR="004D7C27" w:rsidRPr="00DE7C68">
        <w:rPr>
          <w:rFonts w:asciiTheme="majorHAnsi" w:eastAsia="Times New Roman" w:hAnsiTheme="majorHAnsi" w:cs="Arial"/>
        </w:rPr>
        <w:t>.</w:t>
      </w:r>
    </w:p>
    <w:p w14:paraId="472330FC"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2C1B181A"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6786E25" w14:textId="77777777" w:rsidR="004D7C27" w:rsidRPr="00DE7C68" w:rsidRDefault="004D7C27" w:rsidP="004E5F4E">
      <w:pPr>
        <w:tabs>
          <w:tab w:val="left" w:pos="1728"/>
          <w:tab w:val="left" w:pos="7200"/>
        </w:tabs>
        <w:jc w:val="both"/>
        <w:rPr>
          <w:rFonts w:asciiTheme="majorHAnsi" w:eastAsia="Times New Roman" w:hAnsiTheme="majorHAnsi" w:cs="Arial"/>
        </w:rPr>
      </w:pPr>
    </w:p>
    <w:p w14:paraId="75264CF7"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963A387" w14:textId="75315BA4" w:rsidR="004D7C27" w:rsidRDefault="004D7C27" w:rsidP="004E5F4E">
      <w:pPr>
        <w:tabs>
          <w:tab w:val="left" w:pos="1728"/>
          <w:tab w:val="left" w:pos="7200"/>
        </w:tabs>
        <w:jc w:val="both"/>
        <w:rPr>
          <w:rFonts w:asciiTheme="majorHAnsi" w:eastAsia="Times New Roman" w:hAnsiTheme="majorHAnsi" w:cs="Arial"/>
          <w:b/>
        </w:rPr>
      </w:pPr>
    </w:p>
    <w:p w14:paraId="01959D77" w14:textId="77777777" w:rsidR="00276146" w:rsidRPr="00DE7C68" w:rsidRDefault="00276146" w:rsidP="004E5F4E">
      <w:pPr>
        <w:tabs>
          <w:tab w:val="left" w:pos="1728"/>
          <w:tab w:val="left" w:pos="7200"/>
        </w:tabs>
        <w:jc w:val="both"/>
        <w:rPr>
          <w:rFonts w:asciiTheme="majorHAnsi" w:eastAsia="Times New Roman" w:hAnsiTheme="majorHAnsi" w:cs="Arial"/>
          <w:b/>
        </w:rPr>
      </w:pPr>
    </w:p>
    <w:p w14:paraId="5E855F5D" w14:textId="5ECE085B"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Pregled in prevzem izvedenih del</w:t>
      </w:r>
      <w:r w:rsidR="00C0417B" w:rsidRPr="00DE7C68">
        <w:rPr>
          <w:rFonts w:asciiTheme="majorHAnsi" w:eastAsia="Times New Roman" w:hAnsiTheme="majorHAnsi" w:cs="Arial"/>
          <w:b/>
        </w:rPr>
        <w:t xml:space="preserve"> ter odprava</w:t>
      </w:r>
      <w:r w:rsidR="000831DB" w:rsidRPr="00DE7C68">
        <w:rPr>
          <w:rFonts w:asciiTheme="majorHAnsi" w:eastAsia="Times New Roman" w:hAnsiTheme="majorHAnsi" w:cs="Arial"/>
          <w:b/>
        </w:rPr>
        <w:t xml:space="preserve"> napak</w:t>
      </w:r>
    </w:p>
    <w:p w14:paraId="21237802"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DA84D26"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5C3DC2F"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65E2BF9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46DD708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833C9DC"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35D3C155" w14:textId="4806DAB9" w:rsidR="006722CB" w:rsidRPr="00DE7C68" w:rsidRDefault="006722CB" w:rsidP="006722CB">
      <w:pPr>
        <w:tabs>
          <w:tab w:val="left" w:pos="1728"/>
          <w:tab w:val="left" w:pos="7200"/>
        </w:tabs>
        <w:jc w:val="both"/>
        <w:rPr>
          <w:rFonts w:asciiTheme="majorHAnsi" w:eastAsia="Times New Roman" w:hAnsiTheme="majorHAnsi" w:cs="Arial"/>
          <w:highlight w:val="red"/>
        </w:rPr>
      </w:pPr>
      <w:r w:rsidRPr="00DE7C68">
        <w:rPr>
          <w:rFonts w:asciiTheme="majorHAnsi" w:eastAsia="Times New Roman" w:hAnsiTheme="majorHAnsi" w:cs="Arial"/>
        </w:rPr>
        <w:t xml:space="preserve">Izvajalec mora najkasneje v roku 15 dni od datuma podpisa primopredajnega zapisnika naročniku izročiti zavarovanje za odpravo napak v obliki </w:t>
      </w:r>
      <w:r w:rsidR="00F5064C">
        <w:rPr>
          <w:rFonts w:asciiTheme="majorHAnsi" w:eastAsia="Times New Roman" w:hAnsiTheme="majorHAnsi" w:cs="Arial"/>
        </w:rPr>
        <w:t>bančne garancije</w:t>
      </w:r>
      <w:r w:rsidRPr="00DE7C68">
        <w:rPr>
          <w:rFonts w:asciiTheme="majorHAnsi" w:eastAsia="Times New Roman" w:hAnsiTheme="majorHAnsi" w:cs="Arial"/>
        </w:rPr>
        <w:t xml:space="preserve">, v višini 5%  končne pogodbene vrednosti z DDV, in sicer  za obdobje 2 leti plus 30 dni od datuma prevzema objekta.   </w:t>
      </w:r>
    </w:p>
    <w:p w14:paraId="17ACAD80"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5688D640"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Pr="00DE7C68">
        <w:rPr>
          <w:rFonts w:asciiTheme="majorHAnsi" w:eastAsia="Times New Roman" w:hAnsiTheme="majorHAnsi" w:cs="Arial"/>
          <w:b/>
          <w:bCs/>
        </w:rPr>
        <w:t>5 let</w:t>
      </w:r>
      <w:r w:rsidRPr="00DE7C68">
        <w:rPr>
          <w:rFonts w:asciiTheme="majorHAnsi" w:eastAsia="Times New Roman" w:hAnsiTheme="majorHAnsi" w:cs="Arial"/>
        </w:rPr>
        <w:t xml:space="preserve"> od datuma prevzema objekta.</w:t>
      </w:r>
    </w:p>
    <w:p w14:paraId="5A902B6B"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67DE7D5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5D7C3C4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0221C51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6493C864"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147BA2E3"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6624A0E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63E825C" w14:textId="0A53CB10"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47AA31E0" w14:textId="7B9EF1D2" w:rsidR="00632736" w:rsidRPr="00DE7C68" w:rsidRDefault="00632736" w:rsidP="00632736">
      <w:pPr>
        <w:tabs>
          <w:tab w:val="left" w:pos="1728"/>
          <w:tab w:val="left" w:pos="7200"/>
        </w:tabs>
        <w:jc w:val="both"/>
        <w:rPr>
          <w:rFonts w:asciiTheme="majorHAnsi" w:eastAsia="Times New Roman" w:hAnsiTheme="majorHAnsi" w:cs="Arial"/>
          <w:b/>
        </w:rPr>
      </w:pPr>
    </w:p>
    <w:p w14:paraId="67483DE8" w14:textId="278BEFF4" w:rsidR="00632736" w:rsidRPr="00DE7C68" w:rsidRDefault="00632736" w:rsidP="00632736">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4EBE619B" w14:textId="7CDBE6B1" w:rsidR="00632736" w:rsidRPr="00812FAD" w:rsidRDefault="00632736" w:rsidP="00812FAD">
      <w:pPr>
        <w:pStyle w:val="Slog20"/>
        <w:jc w:val="center"/>
        <w:rPr>
          <w:rFonts w:asciiTheme="majorHAnsi" w:hAnsiTheme="majorHAnsi"/>
        </w:rPr>
      </w:pPr>
      <w:r w:rsidRPr="00DE7C68">
        <w:rPr>
          <w:rFonts w:asciiTheme="majorHAnsi" w:hAnsiTheme="majorHAnsi"/>
        </w:rPr>
        <w:t>člen</w:t>
      </w:r>
    </w:p>
    <w:p w14:paraId="6BA41590"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DE7C68">
        <w:rPr>
          <w:rFonts w:asciiTheme="majorHAnsi" w:eastAsia="Times New Roman" w:hAnsiTheme="majorHAnsi" w:cs="Arial"/>
          <w:b/>
          <w:bCs/>
        </w:rPr>
        <w:t>5 let</w:t>
      </w:r>
      <w:r w:rsidRPr="00DE7C68">
        <w:rPr>
          <w:rFonts w:asciiTheme="majorHAnsi" w:eastAsia="Times New Roman" w:hAnsiTheme="majorHAnsi" w:cs="Arial"/>
        </w:rPr>
        <w:t>, šteto od dneva dokončnega prevzema.</w:t>
      </w:r>
    </w:p>
    <w:p w14:paraId="10DC32AC" w14:textId="77777777" w:rsidR="00632736" w:rsidRPr="00DE7C68" w:rsidRDefault="00632736" w:rsidP="00632736">
      <w:pPr>
        <w:jc w:val="both"/>
        <w:rPr>
          <w:rFonts w:asciiTheme="majorHAnsi" w:eastAsia="Times New Roman" w:hAnsiTheme="majorHAnsi" w:cs="Arial"/>
        </w:rPr>
      </w:pPr>
    </w:p>
    <w:p w14:paraId="6A909F9D"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9482D8A" w14:textId="77777777" w:rsidR="00632736" w:rsidRPr="00DE7C68" w:rsidRDefault="00632736" w:rsidP="00632736">
      <w:pPr>
        <w:jc w:val="both"/>
        <w:rPr>
          <w:rFonts w:asciiTheme="majorHAnsi" w:eastAsia="Times New Roman" w:hAnsiTheme="majorHAnsi" w:cs="Arial"/>
        </w:rPr>
      </w:pPr>
    </w:p>
    <w:p w14:paraId="7107E95C" w14:textId="5FFAD7D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w:t>
      </w:r>
      <w:r w:rsidR="000E6668">
        <w:rPr>
          <w:rFonts w:asciiTheme="majorHAnsi" w:eastAsia="Times New Roman" w:hAnsiTheme="majorHAnsi" w:cs="Arial"/>
        </w:rPr>
        <w:t>p</w:t>
      </w:r>
      <w:r w:rsidRPr="00DE7C68">
        <w:rPr>
          <w:rFonts w:asciiTheme="majorHAnsi" w:eastAsia="Times New Roman" w:hAnsiTheme="majorHAnsi" w:cs="Arial"/>
        </w:rPr>
        <w:t xml:space="preserve">omanjkljivosti sam ali pa odda taka dela tretji osebi na stroške izvajalca po načelu dobrega gospodarja, ob uporabi finančnega zavarovanja iz predhodnega člena. </w:t>
      </w:r>
    </w:p>
    <w:p w14:paraId="63B43DA2" w14:textId="6A25F200" w:rsidR="00E17751" w:rsidRPr="00DE7C68" w:rsidRDefault="00E17751" w:rsidP="004E5F4E">
      <w:pPr>
        <w:tabs>
          <w:tab w:val="left" w:pos="1728"/>
          <w:tab w:val="left" w:pos="7200"/>
        </w:tabs>
        <w:jc w:val="both"/>
        <w:rPr>
          <w:rFonts w:asciiTheme="majorHAnsi" w:hAnsiTheme="majorHAnsi" w:cs="Arial"/>
        </w:rPr>
      </w:pPr>
    </w:p>
    <w:p w14:paraId="14AD5622" w14:textId="68BF9C3F" w:rsidR="00E17751" w:rsidRDefault="00E17751" w:rsidP="004E5F4E">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58CE0781" w14:textId="77777777" w:rsidR="00E17751" w:rsidRPr="00DE7C68" w:rsidRDefault="00E17751" w:rsidP="004E5F4E">
      <w:pPr>
        <w:pStyle w:val="Slog20"/>
        <w:jc w:val="center"/>
        <w:rPr>
          <w:rFonts w:asciiTheme="majorHAnsi" w:hAnsiTheme="majorHAnsi"/>
        </w:rPr>
      </w:pPr>
      <w:r w:rsidRPr="00DE7C68">
        <w:rPr>
          <w:rFonts w:asciiTheme="majorHAnsi" w:hAnsiTheme="majorHAnsi"/>
        </w:rPr>
        <w:t>člen</w:t>
      </w:r>
    </w:p>
    <w:p w14:paraId="7302BFB2"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B80F5B7" w14:textId="77777777" w:rsidR="00E17751" w:rsidRPr="00DE7C68" w:rsidRDefault="00E17751" w:rsidP="004E5F4E">
      <w:pPr>
        <w:tabs>
          <w:tab w:val="left" w:pos="1728"/>
          <w:tab w:val="left" w:pos="7200"/>
        </w:tabs>
        <w:jc w:val="both"/>
        <w:rPr>
          <w:rFonts w:asciiTheme="majorHAnsi" w:hAnsiTheme="majorHAnsi" w:cs="Arial"/>
        </w:rPr>
      </w:pPr>
    </w:p>
    <w:p w14:paraId="2D5F569B" w14:textId="2D05BA28"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 xml:space="preserve">Skladno z Zakonom o varstvu osebnih podatkov </w:t>
      </w:r>
      <w:r w:rsidR="00021BDA" w:rsidRPr="00021BDA">
        <w:rPr>
          <w:rFonts w:asciiTheme="majorHAnsi" w:hAnsiTheme="majorHAnsi" w:cs="Arial"/>
        </w:rPr>
        <w:t>(Uradni list RS, št. 163/22)</w:t>
      </w:r>
      <w:r w:rsidRPr="00DE7C68">
        <w:rPr>
          <w:rFonts w:asciiTheme="majorHAnsi" w:hAnsiTheme="majorHAnsi" w:cs="Arial"/>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D8A4C14" w14:textId="77777777" w:rsidR="00E17751" w:rsidRPr="00DE7C68" w:rsidRDefault="00E17751" w:rsidP="004E5F4E">
      <w:pPr>
        <w:tabs>
          <w:tab w:val="left" w:pos="1728"/>
          <w:tab w:val="left" w:pos="7200"/>
        </w:tabs>
        <w:jc w:val="both"/>
        <w:rPr>
          <w:rFonts w:asciiTheme="majorHAnsi" w:hAnsiTheme="majorHAnsi" w:cs="Arial"/>
        </w:rPr>
      </w:pPr>
    </w:p>
    <w:p w14:paraId="7D9577F3"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lastRenderedPageBreak/>
        <w:t>Podpisniki te pogodbe se zavezujejo, da bodo zagotavljali pogoje in ukrepe za zagotovitev varstva osebnih podatkov in preprečevali možne zlorabe, v smislu določil navedenega zakona</w:t>
      </w:r>
    </w:p>
    <w:p w14:paraId="6A279990" w14:textId="77777777" w:rsidR="00F639DD" w:rsidRPr="00DE7C68" w:rsidRDefault="00F639DD" w:rsidP="004E5F4E">
      <w:pPr>
        <w:tabs>
          <w:tab w:val="left" w:pos="1728"/>
          <w:tab w:val="left" w:pos="7200"/>
        </w:tabs>
        <w:jc w:val="both"/>
        <w:rPr>
          <w:rFonts w:asciiTheme="majorHAnsi" w:eastAsia="Times New Roman" w:hAnsiTheme="majorHAnsi" w:cs="Arial"/>
          <w:b/>
        </w:rPr>
      </w:pPr>
    </w:p>
    <w:p w14:paraId="0C3B25EC" w14:textId="5D47C7CC" w:rsidR="00BF6A2A" w:rsidRDefault="00F639D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Pooblaščene osebe in s</w:t>
      </w:r>
      <w:r w:rsidR="00BF6A2A" w:rsidRPr="00DE7C68">
        <w:rPr>
          <w:rFonts w:asciiTheme="majorHAnsi" w:eastAsia="Times New Roman" w:hAnsiTheme="majorHAnsi" w:cs="Arial"/>
          <w:b/>
        </w:rPr>
        <w:t>trokovno nadzorstvo nad gradnjo</w:t>
      </w:r>
    </w:p>
    <w:p w14:paraId="25C8BF91"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42A84D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E36BEC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1541217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EACEDC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4B29C8B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6FAFA4AA" w14:textId="2EF1F317" w:rsidR="00BF6A2A" w:rsidRDefault="00CA34C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 zastopnik in skrbnik pogodbe, ki ga</w:t>
      </w:r>
      <w:r w:rsidR="00BF6A2A" w:rsidRPr="00DE7C68">
        <w:rPr>
          <w:rFonts w:asciiTheme="majorHAnsi" w:eastAsia="Times New Roman" w:hAnsiTheme="majorHAnsi" w:cs="Arial"/>
        </w:rPr>
        <w:t xml:space="preserve"> določi naročnik je </w:t>
      </w:r>
      <w:r w:rsidR="00C879C1">
        <w:rPr>
          <w:rFonts w:asciiTheme="majorHAnsi" w:eastAsia="Times New Roman" w:hAnsiTheme="majorHAnsi" w:cs="Arial"/>
        </w:rPr>
        <w:t>Tomaž Jakin.</w:t>
      </w:r>
    </w:p>
    <w:p w14:paraId="2F6B3F81" w14:textId="77777777" w:rsidR="00147C04" w:rsidRPr="00DE7C68" w:rsidRDefault="00147C04" w:rsidP="004E5F4E">
      <w:pPr>
        <w:tabs>
          <w:tab w:val="left" w:pos="1728"/>
          <w:tab w:val="left" w:pos="7200"/>
        </w:tabs>
        <w:jc w:val="both"/>
        <w:rPr>
          <w:rFonts w:asciiTheme="majorHAnsi" w:eastAsia="Times New Roman" w:hAnsiTheme="majorHAnsi" w:cs="Arial"/>
        </w:rPr>
      </w:pPr>
    </w:p>
    <w:p w14:paraId="404CFDED" w14:textId="1109F338"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w:t>
      </w:r>
      <w:r w:rsidR="00DE7C68" w:rsidRPr="00DE7C68">
        <w:rPr>
          <w:rFonts w:asciiTheme="majorHAnsi" w:eastAsia="Times New Roman" w:hAnsiTheme="majorHAnsi" w:cs="Arial"/>
        </w:rPr>
        <w:t>pnik pogodbenih del in</w:t>
      </w:r>
      <w:r w:rsidRPr="00DE7C68">
        <w:rPr>
          <w:rFonts w:asciiTheme="majorHAnsi" w:eastAsia="Times New Roman" w:hAnsiTheme="majorHAnsi" w:cs="Arial"/>
        </w:rPr>
        <w:t xml:space="preserve"> vodja del, ki ga določi izvajalec je _______________.</w:t>
      </w:r>
    </w:p>
    <w:p w14:paraId="64B643C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F537C4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00D40FE8"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272F5C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6F4B732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C8CF29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06433B7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C4DD97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776C2A17" w14:textId="50A4B615" w:rsidR="001A2ED1"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5CEAF38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3C8E6D1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EFB274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41DA8A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40DCDA4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73AF9390"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31BCE21E"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363B5478" w14:textId="77777777" w:rsidR="00F83148" w:rsidRPr="00DE7C68" w:rsidRDefault="00F83148" w:rsidP="004E5F4E">
      <w:pPr>
        <w:tabs>
          <w:tab w:val="left" w:pos="1728"/>
          <w:tab w:val="left" w:pos="7200"/>
        </w:tabs>
        <w:jc w:val="both"/>
        <w:rPr>
          <w:rFonts w:asciiTheme="majorHAnsi" w:eastAsia="Times New Roman" w:hAnsiTheme="majorHAnsi" w:cs="Arial"/>
          <w:b/>
        </w:rPr>
      </w:pPr>
    </w:p>
    <w:p w14:paraId="1D2442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131B107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0528F6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A5324E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2BC63C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04C8E4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3FC050D" w14:textId="117AD7B3"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oz. podpisnik pogodbe izjavlja, da je seznanjen z določbami 35. člena Zakona o integriteti in preprečevanju korupcije </w:t>
      </w:r>
      <w:r w:rsidR="00021BDA" w:rsidRPr="00021BDA">
        <w:rPr>
          <w:rFonts w:asciiTheme="majorHAnsi" w:eastAsia="Times New Roman" w:hAnsiTheme="majorHAnsi" w:cs="Arial"/>
        </w:rPr>
        <w:t xml:space="preserve">(Uradni list RS, št. 69/11 – uradno prečiščeno besedilo, 158/20, 3/22 – </w:t>
      </w:r>
      <w:proofErr w:type="spellStart"/>
      <w:r w:rsidR="00021BDA" w:rsidRPr="00021BDA">
        <w:rPr>
          <w:rFonts w:asciiTheme="majorHAnsi" w:eastAsia="Times New Roman" w:hAnsiTheme="majorHAnsi" w:cs="Arial"/>
        </w:rPr>
        <w:t>ZDeb</w:t>
      </w:r>
      <w:proofErr w:type="spellEnd"/>
      <w:r w:rsidR="00021BDA" w:rsidRPr="00021BDA">
        <w:rPr>
          <w:rFonts w:asciiTheme="majorHAnsi" w:eastAsia="Times New Roman" w:hAnsiTheme="majorHAnsi" w:cs="Arial"/>
        </w:rPr>
        <w:t xml:space="preserve"> in 16/23 – </w:t>
      </w:r>
      <w:proofErr w:type="spellStart"/>
      <w:r w:rsidR="00021BDA" w:rsidRPr="00021BDA">
        <w:rPr>
          <w:rFonts w:asciiTheme="majorHAnsi" w:eastAsia="Times New Roman" w:hAnsiTheme="majorHAnsi" w:cs="Arial"/>
        </w:rPr>
        <w:t>ZZPri</w:t>
      </w:r>
      <w:proofErr w:type="spellEnd"/>
      <w:r w:rsidR="00021BDA" w:rsidRPr="00021BDA">
        <w:rPr>
          <w:rFonts w:asciiTheme="majorHAnsi" w:eastAsia="Times New Roman" w:hAnsiTheme="majorHAnsi" w:cs="Arial"/>
        </w:rPr>
        <w:t>)</w:t>
      </w:r>
      <w:r w:rsidR="00021BDA">
        <w:rPr>
          <w:rFonts w:asciiTheme="majorHAnsi" w:eastAsia="Times New Roman" w:hAnsiTheme="majorHAnsi" w:cs="Arial"/>
        </w:rPr>
        <w:t xml:space="preserve"> </w:t>
      </w:r>
      <w:r w:rsidRPr="00DE7C68">
        <w:rPr>
          <w:rFonts w:asciiTheme="majorHAnsi" w:eastAsia="Times New Roman" w:hAnsiTheme="majorHAnsi" w:cs="Arial"/>
        </w:rPr>
        <w:t xml:space="preserve"> in izjavlja, da sam ni subjekt, za katerega bi veljala omejitev poslovanja z naročnikom po tem členu. V primeru, da njegova izjava ni resnična, sam nosi odgovornost in posledice zaradi ničnosti sklenjene pogodbe.</w:t>
      </w:r>
    </w:p>
    <w:p w14:paraId="065A9ED7"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D8C4CC9" w14:textId="77777777" w:rsidR="00BF6A2A" w:rsidRPr="00DE7C68" w:rsidRDefault="004F2288"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6A6A9B1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CFA33FA" w14:textId="77777777" w:rsidR="00812FAD" w:rsidRPr="001A21D8" w:rsidRDefault="00812FAD" w:rsidP="00812FA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pod razveznim pogojem, ki se uresniči v primeru izpolnitve ene od naslednjih okoliščin:</w:t>
      </w:r>
    </w:p>
    <w:p w14:paraId="25A8F795" w14:textId="77777777" w:rsidR="00812FAD" w:rsidRPr="001A21D8" w:rsidRDefault="00812FAD" w:rsidP="00812FA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1A21D8">
        <w:rPr>
          <w:rFonts w:asciiTheme="majorHAnsi" w:eastAsia="Times New Roman" w:hAnsiTheme="majorHAnsi" w:cstheme="majorHAnsi"/>
        </w:rPr>
        <w:t>okoljske</w:t>
      </w:r>
      <w:proofErr w:type="spellEnd"/>
      <w:r w:rsidRPr="001A21D8">
        <w:rPr>
          <w:rFonts w:asciiTheme="majorHAnsi" w:eastAsia="Times New Roman" w:hAnsiTheme="majorHAnsi" w:cstheme="majorHAnsi"/>
        </w:rPr>
        <w:t xml:space="preserve"> ali socialne zakonodaje s strani izvajalca ali podizvajalca ali</w:t>
      </w:r>
    </w:p>
    <w:p w14:paraId="5E2EC90C" w14:textId="77777777" w:rsidR="00812FAD" w:rsidRPr="001A21D8" w:rsidRDefault="00812FAD" w:rsidP="00812FA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43E3BADC" w14:textId="77777777" w:rsidR="00812FAD" w:rsidRDefault="00812FAD" w:rsidP="00812FAD">
      <w:pPr>
        <w:pStyle w:val="Slog65"/>
      </w:pPr>
      <w:r w:rsidRPr="003751A0">
        <w:t>plačilom za delo,</w:t>
      </w:r>
    </w:p>
    <w:p w14:paraId="12845A2C" w14:textId="77777777" w:rsidR="00812FAD" w:rsidRDefault="00812FAD" w:rsidP="00812FAD">
      <w:pPr>
        <w:pStyle w:val="Slog65"/>
      </w:pPr>
      <w:r w:rsidRPr="003751A0">
        <w:t>delovnim časom,</w:t>
      </w:r>
    </w:p>
    <w:p w14:paraId="7A841210" w14:textId="77777777" w:rsidR="00812FAD" w:rsidRDefault="00812FAD" w:rsidP="00812FAD">
      <w:pPr>
        <w:pStyle w:val="Slog65"/>
      </w:pPr>
      <w:r w:rsidRPr="003751A0">
        <w:t>počitki,</w:t>
      </w:r>
    </w:p>
    <w:p w14:paraId="37B5E5FA" w14:textId="77777777" w:rsidR="00812FAD" w:rsidRDefault="00812FAD" w:rsidP="00812FAD">
      <w:pPr>
        <w:pStyle w:val="Slog65"/>
      </w:pPr>
      <w:r w:rsidRPr="003751A0">
        <w:t xml:space="preserve">opravljanjem dela na podlagi pogodb civilnega prava kljub obstoju elementov delovnega razmerja ali </w:t>
      </w:r>
    </w:p>
    <w:p w14:paraId="58446C87" w14:textId="77777777" w:rsidR="00812FAD" w:rsidRPr="003751A0" w:rsidRDefault="00812FAD" w:rsidP="00812FAD">
      <w:pPr>
        <w:pStyle w:val="Slog65"/>
      </w:pPr>
      <w:r w:rsidRPr="003751A0">
        <w:t>v zvezi z zaposlovanjem na črno</w:t>
      </w:r>
    </w:p>
    <w:p w14:paraId="54046689" w14:textId="77777777" w:rsidR="00812FAD" w:rsidRPr="001A21D8" w:rsidRDefault="00812FAD" w:rsidP="00812FA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in za kateri mu je bila s pravnomočno odločitvijo ali več pravnomočnimi odločitvami izrečena globa za prekršek. </w:t>
      </w:r>
    </w:p>
    <w:p w14:paraId="47DE7A66" w14:textId="77777777" w:rsidR="00812FAD" w:rsidRPr="00BD7BA7" w:rsidRDefault="00812FAD" w:rsidP="00812FAD">
      <w:pPr>
        <w:tabs>
          <w:tab w:val="left" w:pos="1728"/>
          <w:tab w:val="left" w:pos="7200"/>
        </w:tabs>
        <w:jc w:val="both"/>
        <w:rPr>
          <w:rFonts w:asciiTheme="majorHAnsi" w:eastAsia="Times New Roman" w:hAnsiTheme="majorHAnsi" w:cstheme="majorHAnsi"/>
        </w:rPr>
      </w:pPr>
    </w:p>
    <w:p w14:paraId="3D0A72B9" w14:textId="77777777" w:rsidR="00812FAD" w:rsidRPr="00BD7BA7" w:rsidRDefault="00812FAD" w:rsidP="00812FAD">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V primeru seznanitve naročnika s kršitvijo, bo naročnik o tem obvestil izvajalca v desetih dneh.</w:t>
      </w:r>
    </w:p>
    <w:p w14:paraId="54DFEA9D" w14:textId="77777777" w:rsidR="00812FAD" w:rsidRPr="00BD7BA7" w:rsidRDefault="00812FAD" w:rsidP="00812FAD">
      <w:pPr>
        <w:tabs>
          <w:tab w:val="left" w:pos="1728"/>
          <w:tab w:val="left" w:pos="7200"/>
        </w:tabs>
        <w:jc w:val="both"/>
        <w:rPr>
          <w:rFonts w:asciiTheme="majorHAnsi" w:eastAsia="Times New Roman" w:hAnsiTheme="majorHAnsi" w:cstheme="majorHAnsi"/>
        </w:rPr>
      </w:pPr>
    </w:p>
    <w:p w14:paraId="2D3866D9" w14:textId="77777777" w:rsidR="00812FAD" w:rsidRPr="00BD7BA7" w:rsidRDefault="00812FAD" w:rsidP="00812FAD">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D7BA7">
        <w:rPr>
          <w:rFonts w:asciiTheme="majorHAnsi" w:eastAsia="Times New Roman" w:hAnsiTheme="majorHAnsi" w:cstheme="majorHAnsi"/>
        </w:rPr>
        <w:t>podizvajanje</w:t>
      </w:r>
      <w:proofErr w:type="spellEnd"/>
      <w:r w:rsidRPr="00BD7BA7">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7CE5631" w14:textId="77777777" w:rsidR="00812FAD" w:rsidRPr="001A21D8" w:rsidRDefault="00812FAD" w:rsidP="00812FAD">
      <w:pPr>
        <w:tabs>
          <w:tab w:val="left" w:pos="1728"/>
          <w:tab w:val="left" w:pos="7200"/>
        </w:tabs>
        <w:jc w:val="both"/>
        <w:rPr>
          <w:rFonts w:asciiTheme="majorHAnsi" w:eastAsia="Times New Roman" w:hAnsiTheme="majorHAnsi" w:cstheme="majorHAnsi"/>
        </w:rPr>
      </w:pPr>
    </w:p>
    <w:p w14:paraId="71CD7AF4" w14:textId="77777777" w:rsidR="00812FAD" w:rsidRPr="00BD7BA7" w:rsidRDefault="00812FAD" w:rsidP="00812FAD">
      <w:pPr>
        <w:tabs>
          <w:tab w:val="left" w:pos="1728"/>
          <w:tab w:val="left" w:pos="7200"/>
        </w:tabs>
        <w:jc w:val="both"/>
        <w:rPr>
          <w:rFonts w:asciiTheme="majorHAnsi" w:eastAsia="Times New Roman" w:hAnsiTheme="majorHAnsi" w:cstheme="majorHAnsi"/>
          <w:strike/>
        </w:rPr>
      </w:pPr>
      <w:r w:rsidRPr="000010A3">
        <w:rPr>
          <w:rFonts w:asciiTheme="majorHAnsi" w:eastAsia="Times New Roman" w:hAnsiTheme="majorHAnsi" w:cstheme="majorHAnsi"/>
        </w:rPr>
        <w:t>V primeru izpolnitve</w:t>
      </w:r>
      <w:r w:rsidRPr="000010A3">
        <w:rPr>
          <w:rFonts w:asciiTheme="majorHAnsi" w:eastAsia="Times New Roman" w:hAnsiTheme="majorHAnsi" w:cstheme="majorHAnsi"/>
          <w:color w:val="FF0000"/>
        </w:rPr>
        <w:t xml:space="preserve"> </w:t>
      </w:r>
      <w:r w:rsidRPr="00BD7BA7">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BD7BA7">
        <w:rPr>
          <w:rFonts w:asciiTheme="majorHAnsi" w:eastAsia="Times New Roman" w:hAnsiTheme="majorHAnsi" w:cstheme="majorHAnsi"/>
          <w:strike/>
        </w:rPr>
        <w:t xml:space="preserve">  </w:t>
      </w:r>
    </w:p>
    <w:p w14:paraId="72F2C4B8" w14:textId="77777777" w:rsidR="00812FAD" w:rsidRPr="003C2260" w:rsidRDefault="00812FAD" w:rsidP="00812FAD">
      <w:pPr>
        <w:tabs>
          <w:tab w:val="left" w:pos="1728"/>
          <w:tab w:val="left" w:pos="7200"/>
        </w:tabs>
        <w:jc w:val="both"/>
        <w:rPr>
          <w:rFonts w:asciiTheme="majorHAnsi" w:eastAsia="Times New Roman" w:hAnsiTheme="majorHAnsi" w:cstheme="majorHAnsi"/>
          <w:color w:val="00B0F0"/>
        </w:rPr>
      </w:pPr>
    </w:p>
    <w:p w14:paraId="3D0C1F03" w14:textId="54525D72" w:rsidR="00BF6A2A" w:rsidRDefault="00812FAD" w:rsidP="004E5F4E">
      <w:pPr>
        <w:tabs>
          <w:tab w:val="left" w:pos="1728"/>
          <w:tab w:val="left" w:pos="7200"/>
        </w:tabs>
        <w:jc w:val="both"/>
        <w:rPr>
          <w:rFonts w:asciiTheme="majorHAnsi" w:eastAsia="Times New Roman" w:hAnsiTheme="majorHAnsi" w:cs="Arial"/>
        </w:rPr>
      </w:pPr>
      <w:r w:rsidRPr="000010A3">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44698939" w14:textId="77777777" w:rsidR="006E6C4C" w:rsidRDefault="006E6C4C" w:rsidP="004E5F4E">
      <w:pPr>
        <w:tabs>
          <w:tab w:val="left" w:pos="1728"/>
          <w:tab w:val="left" w:pos="7200"/>
        </w:tabs>
        <w:jc w:val="both"/>
        <w:rPr>
          <w:rFonts w:asciiTheme="majorHAnsi" w:eastAsia="Times New Roman" w:hAnsiTheme="majorHAnsi" w:cs="Arial"/>
        </w:rPr>
      </w:pPr>
    </w:p>
    <w:p w14:paraId="150E8AD6"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69F0F7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C64242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08CCAD7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F275CEA"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42436B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DE7C68">
        <w:rPr>
          <w:rFonts w:asciiTheme="majorHAnsi" w:eastAsia="Times New Roman" w:hAnsiTheme="majorHAnsi" w:cs="Arial"/>
        </w:rPr>
        <w:t xml:space="preserve"> </w:t>
      </w:r>
    </w:p>
    <w:p w14:paraId="4C536BFC" w14:textId="77777777" w:rsidR="00B365E9" w:rsidRPr="00DE7C68" w:rsidRDefault="00B365E9" w:rsidP="004E5F4E">
      <w:pPr>
        <w:tabs>
          <w:tab w:val="left" w:pos="1728"/>
          <w:tab w:val="left" w:pos="7200"/>
        </w:tabs>
        <w:jc w:val="both"/>
        <w:rPr>
          <w:rFonts w:asciiTheme="majorHAnsi" w:eastAsia="Times New Roman" w:hAnsiTheme="majorHAnsi" w:cs="Arial"/>
        </w:rPr>
      </w:pPr>
    </w:p>
    <w:p w14:paraId="37627F2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8B50EDA" w14:textId="77777777" w:rsidR="00446D41"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35079B8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E79908"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2E6D12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1BF37C3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66F063B4"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F2DCC8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0B0D27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2A1B6D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0EEFD09" w14:textId="144FB48E"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w:t>
      </w:r>
      <w:r w:rsidR="00EA6EA1" w:rsidRPr="00DE7C68">
        <w:rPr>
          <w:rFonts w:asciiTheme="majorHAnsi" w:eastAsia="Times New Roman" w:hAnsiTheme="majorHAnsi" w:cs="Arial"/>
        </w:rPr>
        <w:t>(v nadaljevanju: dokumentacija)</w:t>
      </w:r>
      <w:r w:rsidRPr="00DE7C68">
        <w:rPr>
          <w:rFonts w:asciiTheme="majorHAnsi" w:eastAsia="Times New Roman" w:hAnsiTheme="majorHAnsi" w:cs="Arial"/>
        </w:rPr>
        <w:t xml:space="preserve"> in ponudba izvajalca št. ______ z dne ___ </w:t>
      </w:r>
      <w:r w:rsidR="00EA6EA1" w:rsidRPr="00DE7C68">
        <w:rPr>
          <w:rFonts w:asciiTheme="majorHAnsi" w:eastAsia="Times New Roman" w:hAnsiTheme="majorHAnsi" w:cs="Arial"/>
        </w:rPr>
        <w:t xml:space="preserve"> </w:t>
      </w:r>
      <w:r w:rsidRPr="00DE7C68">
        <w:rPr>
          <w:rFonts w:asciiTheme="majorHAnsi" w:eastAsia="Times New Roman" w:hAnsiTheme="majorHAnsi" w:cs="Arial"/>
        </w:rPr>
        <w:t>, so sestavni del te pogodbe, zato so sestavni del te pogodbe tudi vse zahteve in pogoji iz dokumentacije, ki niso izrecno navedene v tej pogodbi.</w:t>
      </w:r>
    </w:p>
    <w:p w14:paraId="4B6E3A4E" w14:textId="77777777" w:rsidR="000F410A" w:rsidRPr="00DE7C68" w:rsidRDefault="000F410A" w:rsidP="004E5F4E">
      <w:pPr>
        <w:tabs>
          <w:tab w:val="left" w:pos="1728"/>
          <w:tab w:val="left" w:pos="7200"/>
        </w:tabs>
        <w:jc w:val="both"/>
        <w:rPr>
          <w:rFonts w:asciiTheme="majorHAnsi" w:eastAsia="Times New Roman" w:hAnsiTheme="majorHAnsi" w:cs="Arial"/>
        </w:rPr>
      </w:pPr>
    </w:p>
    <w:p w14:paraId="5EBF9BB9" w14:textId="77777777"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77C5FCC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 xml:space="preserve"> </w:t>
      </w:r>
    </w:p>
    <w:tbl>
      <w:tblPr>
        <w:tblW w:w="9212" w:type="dxa"/>
        <w:tblLayout w:type="fixed"/>
        <w:tblLook w:val="0000" w:firstRow="0" w:lastRow="0" w:firstColumn="0" w:lastColumn="0" w:noHBand="0" w:noVBand="0"/>
      </w:tblPr>
      <w:tblGrid>
        <w:gridCol w:w="4606"/>
        <w:gridCol w:w="4606"/>
      </w:tblGrid>
      <w:tr w:rsidR="00611923" w:rsidRPr="00376653" w14:paraId="169520EB" w14:textId="77777777" w:rsidTr="00E031EF">
        <w:tc>
          <w:tcPr>
            <w:tcW w:w="4606" w:type="dxa"/>
            <w:shd w:val="clear" w:color="auto" w:fill="auto"/>
          </w:tcPr>
          <w:p w14:paraId="233B8F57" w14:textId="77777777" w:rsidR="00611923" w:rsidRPr="00376653" w:rsidRDefault="00611923" w:rsidP="004E5F4E">
            <w:pPr>
              <w:rPr>
                <w:rFonts w:asciiTheme="majorHAnsi" w:hAnsiTheme="majorHAnsi" w:cs="Arial"/>
              </w:rPr>
            </w:pPr>
            <w:r w:rsidRPr="00376653">
              <w:rPr>
                <w:rFonts w:asciiTheme="majorHAnsi" w:hAnsiTheme="majorHAnsi" w:cs="Arial"/>
              </w:rPr>
              <w:t xml:space="preserve">Številka: </w:t>
            </w:r>
          </w:p>
          <w:p w14:paraId="1AE77A9F" w14:textId="4FC35F21" w:rsidR="00611923" w:rsidRPr="00376653" w:rsidRDefault="00611923" w:rsidP="004E5F4E">
            <w:pPr>
              <w:rPr>
                <w:rFonts w:asciiTheme="majorHAnsi" w:hAnsiTheme="majorHAnsi" w:cs="Arial"/>
              </w:rPr>
            </w:pPr>
            <w:r w:rsidRPr="00376653">
              <w:rPr>
                <w:rFonts w:asciiTheme="majorHAnsi" w:hAnsiTheme="majorHAnsi" w:cs="Arial"/>
              </w:rPr>
              <w:t xml:space="preserve">Dne: </w:t>
            </w:r>
          </w:p>
        </w:tc>
        <w:tc>
          <w:tcPr>
            <w:tcW w:w="4606" w:type="dxa"/>
            <w:shd w:val="clear" w:color="auto" w:fill="auto"/>
          </w:tcPr>
          <w:p w14:paraId="3D57E41A" w14:textId="77777777" w:rsidR="00611923" w:rsidRPr="00376653" w:rsidRDefault="00611923" w:rsidP="004E5F4E">
            <w:pPr>
              <w:rPr>
                <w:rFonts w:asciiTheme="majorHAnsi" w:hAnsiTheme="majorHAnsi" w:cs="Arial"/>
              </w:rPr>
            </w:pPr>
            <w:r w:rsidRPr="00376653">
              <w:rPr>
                <w:rFonts w:asciiTheme="majorHAnsi" w:hAnsiTheme="majorHAnsi" w:cs="Arial"/>
              </w:rPr>
              <w:t>Številka:</w:t>
            </w:r>
          </w:p>
          <w:p w14:paraId="6FD69814" w14:textId="77777777" w:rsidR="00611923" w:rsidRPr="00376653" w:rsidRDefault="00611923" w:rsidP="004E5F4E">
            <w:pPr>
              <w:rPr>
                <w:rFonts w:asciiTheme="majorHAnsi" w:hAnsiTheme="majorHAnsi" w:cs="Arial"/>
              </w:rPr>
            </w:pPr>
            <w:r w:rsidRPr="00376653">
              <w:rPr>
                <w:rFonts w:asciiTheme="majorHAnsi" w:hAnsiTheme="majorHAnsi" w:cs="Arial"/>
              </w:rPr>
              <w:t>Dne:</w:t>
            </w:r>
          </w:p>
        </w:tc>
      </w:tr>
      <w:tr w:rsidR="00611923" w:rsidRPr="00376653" w14:paraId="2E2797D8" w14:textId="77777777" w:rsidTr="00E031EF">
        <w:tc>
          <w:tcPr>
            <w:tcW w:w="4606" w:type="dxa"/>
            <w:shd w:val="clear" w:color="auto" w:fill="auto"/>
          </w:tcPr>
          <w:p w14:paraId="721C8F57" w14:textId="77777777" w:rsidR="00611923" w:rsidRPr="00376653" w:rsidRDefault="00611923" w:rsidP="004E5F4E">
            <w:pPr>
              <w:rPr>
                <w:rFonts w:asciiTheme="majorHAnsi" w:hAnsiTheme="majorHAnsi" w:cs="Arial"/>
              </w:rPr>
            </w:pPr>
            <w:r w:rsidRPr="00376653">
              <w:rPr>
                <w:rFonts w:asciiTheme="majorHAnsi" w:hAnsiTheme="majorHAnsi" w:cs="Arial"/>
              </w:rPr>
              <w:t>NAROČNIK:</w:t>
            </w:r>
          </w:p>
        </w:tc>
        <w:tc>
          <w:tcPr>
            <w:tcW w:w="4606" w:type="dxa"/>
            <w:shd w:val="clear" w:color="auto" w:fill="auto"/>
          </w:tcPr>
          <w:p w14:paraId="4CB3F0BE" w14:textId="77777777" w:rsidR="00611923" w:rsidRPr="00376653" w:rsidRDefault="00611923" w:rsidP="004E5F4E">
            <w:pPr>
              <w:rPr>
                <w:rFonts w:asciiTheme="majorHAnsi" w:hAnsiTheme="majorHAnsi" w:cs="Arial"/>
              </w:rPr>
            </w:pPr>
            <w:r w:rsidRPr="00376653">
              <w:rPr>
                <w:rFonts w:asciiTheme="majorHAnsi" w:hAnsiTheme="majorHAnsi" w:cs="Arial"/>
              </w:rPr>
              <w:t>IZVAJALEC:</w:t>
            </w:r>
          </w:p>
        </w:tc>
      </w:tr>
      <w:tr w:rsidR="00611923" w:rsidRPr="00376653" w14:paraId="6ECE2AB0" w14:textId="77777777" w:rsidTr="00E031EF">
        <w:trPr>
          <w:trHeight w:val="124"/>
        </w:trPr>
        <w:tc>
          <w:tcPr>
            <w:tcW w:w="4606" w:type="dxa"/>
            <w:shd w:val="clear" w:color="auto" w:fill="auto"/>
          </w:tcPr>
          <w:p w14:paraId="3FF905BF" w14:textId="73F76786" w:rsidR="000E6668" w:rsidRPr="00376653" w:rsidRDefault="000E6668" w:rsidP="004E5F4E">
            <w:pPr>
              <w:rPr>
                <w:rFonts w:asciiTheme="majorHAnsi" w:hAnsiTheme="majorHAnsi" w:cs="Arial"/>
              </w:rPr>
            </w:pPr>
          </w:p>
        </w:tc>
        <w:tc>
          <w:tcPr>
            <w:tcW w:w="4606" w:type="dxa"/>
            <w:shd w:val="clear" w:color="auto" w:fill="auto"/>
          </w:tcPr>
          <w:p w14:paraId="4F5E46C7" w14:textId="77777777" w:rsidR="00611923" w:rsidRPr="00376653" w:rsidRDefault="00611923" w:rsidP="004E5F4E">
            <w:pPr>
              <w:rPr>
                <w:rFonts w:asciiTheme="majorHAnsi" w:hAnsiTheme="majorHAnsi" w:cs="Arial"/>
              </w:rPr>
            </w:pPr>
          </w:p>
        </w:tc>
      </w:tr>
    </w:tbl>
    <w:p w14:paraId="7F886B05" w14:textId="092DB303" w:rsidR="00A967E9" w:rsidRPr="00376653" w:rsidRDefault="000E6668" w:rsidP="004E5F4E">
      <w:pPr>
        <w:rPr>
          <w:rFonts w:asciiTheme="majorHAnsi" w:hAnsiTheme="majorHAnsi" w:cs="Arial"/>
          <w:b/>
        </w:rPr>
      </w:pPr>
      <w:r w:rsidRPr="000E6668">
        <w:rPr>
          <w:rFonts w:asciiTheme="majorHAnsi" w:hAnsiTheme="majorHAnsi" w:cs="Arial"/>
          <w:b/>
          <w:bCs/>
        </w:rPr>
        <w:t>S</w:t>
      </w:r>
      <w:r w:rsidR="00A967E9" w:rsidRPr="00376653">
        <w:rPr>
          <w:rFonts w:asciiTheme="majorHAnsi" w:hAnsiTheme="majorHAnsi" w:cs="Arial"/>
          <w:b/>
        </w:rPr>
        <w:t xml:space="preserve"> podpisom ESPD ponudnik/gospodarski subjekt potrdi, da je seznanjen z vsebino in da sprejema vsebino vzorca pogodbe.</w:t>
      </w:r>
    </w:p>
    <w:p w14:paraId="2F7E88C4" w14:textId="77777777" w:rsidR="00A967E9" w:rsidRPr="00376653" w:rsidRDefault="00A967E9" w:rsidP="004E5F4E">
      <w:pPr>
        <w:rPr>
          <w:rFonts w:asciiTheme="majorHAnsi" w:hAnsiTheme="majorHAnsi" w:cs="Arial"/>
          <w:b/>
          <w:bCs/>
          <w:i/>
          <w:iCs/>
          <w:u w:val="single"/>
          <w:lang w:val="x-none"/>
        </w:rPr>
      </w:pPr>
    </w:p>
    <w:p w14:paraId="69B5FF03" w14:textId="5BFBC7E1" w:rsidR="00927D75" w:rsidRPr="00376653" w:rsidRDefault="00927D75" w:rsidP="005251E3">
      <w:pPr>
        <w:pStyle w:val="javnanaroilapodnaslov"/>
        <w:jc w:val="both"/>
      </w:pPr>
      <w:r w:rsidRPr="00376653">
        <w:br w:type="page"/>
      </w:r>
      <w:bookmarkStart w:id="19" w:name="_Toc156825607"/>
      <w:r>
        <w:lastRenderedPageBreak/>
        <w:t>Izjava o neobstoju okoliščin glede omejitve poslovanja</w:t>
      </w:r>
      <w:bookmarkEnd w:id="19"/>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0FB737AD" w14:textId="77777777" w:rsidR="00927D75" w:rsidRPr="00FB1C00" w:rsidRDefault="00927D75" w:rsidP="00927D75">
      <w:pPr>
        <w:jc w:val="both"/>
        <w:rPr>
          <w:rFonts w:asciiTheme="majorHAnsi" w:hAnsiTheme="majorHAnsi" w:cs="Calibri"/>
          <w:lang w:eastAsia="en-US"/>
        </w:rPr>
      </w:pPr>
    </w:p>
    <w:p w14:paraId="02DFA5F8" w14:textId="29666812" w:rsidR="00927D75" w:rsidRPr="00FB1C00" w:rsidRDefault="00927D75" w:rsidP="00927D75">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w:t>
      </w:r>
      <w:r w:rsidR="00021BDA" w:rsidRPr="00021BDA">
        <w:rPr>
          <w:rFonts w:asciiTheme="majorHAnsi" w:hAnsiTheme="majorHAnsi" w:cs="Calibri"/>
          <w:lang w:eastAsia="en-US"/>
        </w:rPr>
        <w:t xml:space="preserve">(Uradni list RS, št. 69/11 – uradno prečiščeno besedilo, 158/20, 3/22 – </w:t>
      </w:r>
      <w:proofErr w:type="spellStart"/>
      <w:r w:rsidR="00021BDA" w:rsidRPr="00021BDA">
        <w:rPr>
          <w:rFonts w:asciiTheme="majorHAnsi" w:hAnsiTheme="majorHAnsi" w:cs="Calibri"/>
          <w:lang w:eastAsia="en-US"/>
        </w:rPr>
        <w:t>ZDeb</w:t>
      </w:r>
      <w:proofErr w:type="spellEnd"/>
      <w:r w:rsidR="00021BDA" w:rsidRPr="00021BDA">
        <w:rPr>
          <w:rFonts w:asciiTheme="majorHAnsi" w:hAnsiTheme="majorHAnsi" w:cs="Calibri"/>
          <w:lang w:eastAsia="en-US"/>
        </w:rPr>
        <w:t xml:space="preserve"> in 16/23 – </w:t>
      </w:r>
      <w:proofErr w:type="spellStart"/>
      <w:r w:rsidR="00021BDA" w:rsidRPr="00021BDA">
        <w:rPr>
          <w:rFonts w:asciiTheme="majorHAnsi" w:hAnsiTheme="majorHAnsi" w:cs="Calibri"/>
          <w:lang w:eastAsia="en-US"/>
        </w:rPr>
        <w:t>ZZPri</w:t>
      </w:r>
      <w:proofErr w:type="spellEnd"/>
      <w:r w:rsidR="00021BDA" w:rsidRPr="00021BDA">
        <w:rPr>
          <w:rFonts w:asciiTheme="majorHAnsi" w:hAnsiTheme="majorHAnsi" w:cs="Calibri"/>
          <w:lang w:eastAsia="en-US"/>
        </w:rPr>
        <w:t>)</w:t>
      </w:r>
      <w:r w:rsidR="00021BDA">
        <w:rPr>
          <w:rFonts w:asciiTheme="majorHAnsi" w:hAnsiTheme="majorHAnsi" w:cs="Calibri"/>
          <w:lang w:eastAsia="en-US"/>
        </w:rPr>
        <w:t xml:space="preserve"> </w:t>
      </w:r>
      <w:r w:rsidRPr="00FB1C00">
        <w:rPr>
          <w:rFonts w:asciiTheme="majorHAnsi" w:hAnsiTheme="majorHAnsi" w:cs="Calibri"/>
          <w:lang w:eastAsia="en-US"/>
        </w:rPr>
        <w:t xml:space="preserve">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58EEBE75" w14:textId="77777777" w:rsidR="00927D75" w:rsidRPr="00FB1C00" w:rsidRDefault="00927D75" w:rsidP="00927D75">
      <w:pPr>
        <w:jc w:val="both"/>
        <w:rPr>
          <w:rFonts w:asciiTheme="majorHAnsi" w:hAnsiTheme="majorHAnsi" w:cs="Calibri"/>
          <w:lang w:eastAsia="en-US"/>
        </w:rPr>
      </w:pPr>
    </w:p>
    <w:p w14:paraId="5A0D8484" w14:textId="77777777" w:rsidR="00927D75" w:rsidRPr="00FB1C00" w:rsidRDefault="00927D75" w:rsidP="00927D75">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4F1AFCA6CDB44E81A47C57644E4DCAEF"/>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b/>
        </w:rPr>
        <w:t xml:space="preserve">                                                                                                     </w:t>
      </w:r>
    </w:p>
    <w:p w14:paraId="53A1B004" w14:textId="77777777" w:rsidR="00927D75" w:rsidRPr="00FB1C00" w:rsidRDefault="00927D75" w:rsidP="00927D75">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7CEA7127" w14:textId="77777777" w:rsidR="00927D75" w:rsidRPr="00FB1C00" w:rsidRDefault="00927D75" w:rsidP="00927D75">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4903CDFE" w14:textId="77777777" w:rsidR="00927D75" w:rsidRPr="00FB1C00" w:rsidRDefault="00927D75" w:rsidP="00927D75">
      <w:pPr>
        <w:jc w:val="center"/>
        <w:rPr>
          <w:rFonts w:asciiTheme="majorHAnsi" w:hAnsiTheme="majorHAnsi" w:cs="Calibri"/>
          <w:b/>
          <w:lang w:eastAsia="en-US"/>
        </w:rPr>
      </w:pPr>
      <w:r w:rsidRPr="00FB1C00">
        <w:rPr>
          <w:rFonts w:asciiTheme="majorHAnsi" w:hAnsiTheme="majorHAnsi" w:cs="Calibri"/>
          <w:b/>
          <w:lang w:eastAsia="en-US"/>
        </w:rPr>
        <w:t>izjavljam,</w:t>
      </w:r>
    </w:p>
    <w:p w14:paraId="3202679C" w14:textId="77777777" w:rsidR="00927D75" w:rsidRPr="00FB1C00" w:rsidRDefault="00927D75" w:rsidP="00927D75">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DC6831ABAAB5411A83F53F098498FDB8"/>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214D9973" w14:textId="77777777" w:rsidR="00927D75" w:rsidRPr="00FB1C00" w:rsidRDefault="00927D75" w:rsidP="00927D75">
      <w:pPr>
        <w:jc w:val="both"/>
        <w:rPr>
          <w:rFonts w:asciiTheme="majorHAnsi" w:hAnsiTheme="majorHAnsi"/>
          <w:lang w:eastAsia="en-US"/>
        </w:rPr>
      </w:pPr>
    </w:p>
    <w:p w14:paraId="39049915"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w:t>
      </w:r>
    </w:p>
    <w:p w14:paraId="00719F56"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21FA5E84" w14:textId="77777777" w:rsidR="00927D75" w:rsidRPr="00FB1C00" w:rsidRDefault="00927D75" w:rsidP="00927D75">
      <w:pPr>
        <w:jc w:val="both"/>
        <w:rPr>
          <w:rFonts w:asciiTheme="majorHAnsi" w:hAnsiTheme="majorHAnsi"/>
          <w:lang w:eastAsia="en-US"/>
        </w:rPr>
      </w:pPr>
    </w:p>
    <w:p w14:paraId="1D08B13E" w14:textId="77777777" w:rsidR="00927D75" w:rsidRPr="00FB1C00" w:rsidRDefault="00927D75" w:rsidP="00927D75">
      <w:pPr>
        <w:jc w:val="both"/>
        <w:rPr>
          <w:rFonts w:asciiTheme="majorHAnsi" w:hAnsiTheme="majorHAnsi"/>
          <w:lang w:eastAsia="en-US"/>
        </w:rPr>
      </w:pPr>
    </w:p>
    <w:p w14:paraId="71845AD8"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_______________________</w:t>
      </w:r>
    </w:p>
    <w:p w14:paraId="7D9E0551" w14:textId="77777777" w:rsidR="00927D75" w:rsidRPr="00FB1C00" w:rsidRDefault="00927D75" w:rsidP="00927D75">
      <w:pPr>
        <w:jc w:val="both"/>
        <w:rPr>
          <w:rFonts w:asciiTheme="majorHAnsi" w:hAnsiTheme="majorHAnsi"/>
          <w:lang w:eastAsia="en-US"/>
        </w:rPr>
      </w:pPr>
    </w:p>
    <w:p w14:paraId="323EEBCA" w14:textId="77777777" w:rsidR="00927D75" w:rsidRPr="00FB1C00" w:rsidRDefault="00927D75" w:rsidP="00927D75">
      <w:pPr>
        <w:jc w:val="both"/>
        <w:rPr>
          <w:rFonts w:asciiTheme="majorHAnsi" w:hAnsiTheme="majorHAnsi"/>
          <w:lang w:eastAsia="en-US"/>
        </w:rPr>
      </w:pPr>
    </w:p>
    <w:p w14:paraId="32E8657F" w14:textId="77777777" w:rsidR="00927D75" w:rsidRPr="00B40D61" w:rsidRDefault="00927D75" w:rsidP="00927D75">
      <w:pPr>
        <w:jc w:val="both"/>
        <w:rPr>
          <w:rFonts w:asciiTheme="majorHAnsi" w:hAnsiTheme="majorHAnsi"/>
          <w:sz w:val="24"/>
          <w:szCs w:val="24"/>
          <w:lang w:eastAsia="en-US"/>
        </w:rPr>
      </w:pPr>
    </w:p>
    <w:p w14:paraId="188A8D0F" w14:textId="77777777" w:rsidR="00927D75" w:rsidRPr="00B40D61" w:rsidRDefault="00927D75" w:rsidP="00927D75">
      <w:pPr>
        <w:jc w:val="both"/>
        <w:rPr>
          <w:rFonts w:asciiTheme="majorHAnsi" w:hAnsiTheme="majorHAnsi"/>
          <w:sz w:val="24"/>
          <w:szCs w:val="24"/>
          <w:lang w:eastAsia="en-US"/>
        </w:rPr>
      </w:pPr>
    </w:p>
    <w:p w14:paraId="16523CB6" w14:textId="77777777" w:rsidR="00927D75" w:rsidRPr="00B40D61" w:rsidRDefault="00927D75" w:rsidP="00927D75">
      <w:pPr>
        <w:jc w:val="both"/>
        <w:rPr>
          <w:rFonts w:asciiTheme="majorHAnsi" w:hAnsiTheme="majorHAnsi"/>
          <w:b/>
          <w:sz w:val="24"/>
          <w:szCs w:val="24"/>
          <w:u w:val="single"/>
          <w:lang w:eastAsia="en-US"/>
        </w:rPr>
      </w:pPr>
      <w:r w:rsidRPr="00B40D61">
        <w:rPr>
          <w:rFonts w:asciiTheme="majorHAnsi" w:hAnsiTheme="majorHAnsi"/>
          <w:b/>
          <w:sz w:val="24"/>
          <w:szCs w:val="24"/>
          <w:u w:val="single"/>
          <w:lang w:eastAsia="en-US"/>
        </w:rPr>
        <w:t xml:space="preserve">1. odstavek 35. člena </w:t>
      </w:r>
      <w:proofErr w:type="spellStart"/>
      <w:r w:rsidRPr="00B40D61">
        <w:rPr>
          <w:rFonts w:asciiTheme="majorHAnsi" w:hAnsiTheme="majorHAnsi"/>
          <w:b/>
          <w:sz w:val="24"/>
          <w:szCs w:val="24"/>
          <w:u w:val="single"/>
          <w:lang w:eastAsia="en-US"/>
        </w:rPr>
        <w:t>ZIntPK</w:t>
      </w:r>
      <w:proofErr w:type="spellEnd"/>
      <w:r w:rsidRPr="00B40D61">
        <w:rPr>
          <w:rFonts w:asciiTheme="majorHAnsi" w:hAnsiTheme="majorHAnsi"/>
          <w:b/>
          <w:sz w:val="24"/>
          <w:szCs w:val="24"/>
          <w:u w:val="single"/>
          <w:lang w:eastAsia="en-US"/>
        </w:rPr>
        <w:t>:</w:t>
      </w:r>
    </w:p>
    <w:p w14:paraId="6BEFD7CC" w14:textId="77777777" w:rsidR="00927D75" w:rsidRPr="00B40D61" w:rsidRDefault="00927D75" w:rsidP="00927D75">
      <w:pPr>
        <w:rPr>
          <w:rFonts w:asciiTheme="majorHAnsi" w:hAnsiTheme="majorHAnsi" w:cs="Calibri"/>
          <w:i/>
          <w:sz w:val="24"/>
          <w:szCs w:val="24"/>
          <w:lang w:eastAsia="en-US"/>
        </w:rPr>
      </w:pPr>
      <w:r w:rsidRPr="00B40D61">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B40D61" w:rsidRDefault="00927D75" w:rsidP="006F2B46">
      <w:pPr>
        <w:numPr>
          <w:ilvl w:val="0"/>
          <w:numId w:val="59"/>
        </w:numPr>
        <w:rPr>
          <w:rFonts w:asciiTheme="majorHAnsi" w:hAnsiTheme="majorHAnsi" w:cs="Calibri"/>
          <w:i/>
          <w:sz w:val="24"/>
          <w:szCs w:val="24"/>
          <w:lang w:eastAsia="en-US"/>
        </w:rPr>
      </w:pPr>
      <w:r w:rsidRPr="00B40D61">
        <w:rPr>
          <w:rFonts w:asciiTheme="majorHAnsi" w:hAnsiTheme="majorHAnsi" w:cs="Calibri"/>
          <w:i/>
          <w:sz w:val="24"/>
          <w:szCs w:val="24"/>
          <w:lang w:eastAsia="en-US"/>
        </w:rPr>
        <w:t>udeležen kot poslovodja, član poslovodstva ali zakoniti zastopnik ali</w:t>
      </w:r>
    </w:p>
    <w:p w14:paraId="2B366CBA" w14:textId="77777777" w:rsidR="00927D75" w:rsidRPr="00B40D61" w:rsidRDefault="00927D75" w:rsidP="006F2B46">
      <w:pPr>
        <w:numPr>
          <w:ilvl w:val="0"/>
          <w:numId w:val="59"/>
        </w:numPr>
        <w:rPr>
          <w:rFonts w:asciiTheme="majorHAnsi" w:hAnsiTheme="majorHAnsi" w:cs="Calibri"/>
          <w:i/>
          <w:sz w:val="24"/>
          <w:szCs w:val="24"/>
          <w:lang w:eastAsia="en-US"/>
        </w:rPr>
      </w:pPr>
      <w:r w:rsidRPr="00B40D61">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61F5D8C9" w14:textId="77777777" w:rsidR="00927D75" w:rsidRPr="00B40D61" w:rsidRDefault="00927D75" w:rsidP="00927D75">
      <w:pPr>
        <w:rPr>
          <w:rFonts w:asciiTheme="majorHAnsi" w:hAnsiTheme="majorHAnsi" w:cs="Arial"/>
          <w:sz w:val="24"/>
          <w:szCs w:val="24"/>
        </w:rPr>
      </w:pPr>
    </w:p>
    <w:p w14:paraId="2F8A8038" w14:textId="77777777" w:rsidR="00927D75" w:rsidRPr="00FB1C00" w:rsidRDefault="00927D75" w:rsidP="00927D75">
      <w:pPr>
        <w:rPr>
          <w:rFonts w:asciiTheme="majorHAnsi" w:hAnsiTheme="majorHAnsi" w:cs="Arial"/>
          <w:b/>
          <w:bCs/>
          <w:i/>
          <w:iCs/>
          <w:u w:val="single"/>
        </w:rPr>
      </w:pPr>
    </w:p>
    <w:p w14:paraId="6F65BF14" w14:textId="77777777"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00A967E9" w:rsidRPr="00376653">
        <w:rPr>
          <w:rFonts w:asciiTheme="majorHAnsi" w:hAnsiTheme="majorHAnsi"/>
        </w:rPr>
        <w:br w:type="page"/>
      </w:r>
    </w:p>
    <w:p w14:paraId="2D606132" w14:textId="77777777" w:rsidR="00F31EAF" w:rsidRPr="00376653" w:rsidRDefault="00F31EAF" w:rsidP="00F17379">
      <w:pPr>
        <w:pStyle w:val="javnanaroilapodnaslov"/>
        <w:jc w:val="both"/>
      </w:pPr>
      <w:bookmarkStart w:id="20" w:name="_Toc156825608"/>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20"/>
    </w:p>
    <w:p w14:paraId="657D899D" w14:textId="77777777" w:rsidR="00F1222C" w:rsidRPr="00376653" w:rsidRDefault="00F1222C" w:rsidP="004E5F4E">
      <w:pPr>
        <w:rPr>
          <w:rFonts w:asciiTheme="majorHAnsi" w:hAnsiTheme="majorHAnsi" w:cs="Arial"/>
        </w:rPr>
      </w:pPr>
    </w:p>
    <w:p w14:paraId="1C152CB2" w14:textId="4F7DB7E6" w:rsidR="00F9625C" w:rsidRPr="00376653" w:rsidRDefault="00F9625C" w:rsidP="004E5F4E">
      <w:pPr>
        <w:jc w:val="both"/>
        <w:rPr>
          <w:rFonts w:asciiTheme="majorHAnsi" w:eastAsia="Times New Roman" w:hAnsiTheme="majorHAnsi" w:cs="Arial"/>
        </w:rPr>
      </w:pPr>
      <w:bookmarkStart w:id="21" w:name="_Toc395008195"/>
      <w:bookmarkStart w:id="22" w:name="_Toc401742236"/>
      <w:bookmarkStart w:id="23" w:name="_Toc401742368"/>
      <w:r w:rsidRPr="00376653">
        <w:rPr>
          <w:rFonts w:asciiTheme="majorHAnsi" w:eastAsia="Times New Roman" w:hAnsiTheme="majorHAnsi" w:cs="Arial"/>
        </w:rPr>
        <w:t>V skladu s šestim odstavkom 14. člena Zakona o</w:t>
      </w:r>
      <w:r w:rsidR="009D2462" w:rsidRPr="00376653">
        <w:rPr>
          <w:rFonts w:asciiTheme="majorHAnsi" w:eastAsia="Times New Roman" w:hAnsiTheme="majorHAnsi" w:cs="Arial"/>
        </w:rPr>
        <w:t xml:space="preserve"> integriteti in</w:t>
      </w:r>
      <w:r w:rsidRPr="00376653">
        <w:rPr>
          <w:rFonts w:asciiTheme="majorHAnsi" w:eastAsia="Times New Roman" w:hAnsiTheme="majorHAnsi" w:cs="Arial"/>
        </w:rPr>
        <w:t xml:space="preserve"> preprečevanju korupcije </w:t>
      </w:r>
      <w:r w:rsidR="00021BDA" w:rsidRPr="00021BDA">
        <w:rPr>
          <w:rFonts w:asciiTheme="majorHAnsi" w:eastAsia="Times New Roman" w:hAnsiTheme="majorHAnsi" w:cs="Arial"/>
        </w:rPr>
        <w:t xml:space="preserve">(Uradni list RS, št. 69/11 – uradno prečiščeno besedilo, 158/20, 3/22 – </w:t>
      </w:r>
      <w:proofErr w:type="spellStart"/>
      <w:r w:rsidR="00021BDA" w:rsidRPr="00021BDA">
        <w:rPr>
          <w:rFonts w:asciiTheme="majorHAnsi" w:eastAsia="Times New Roman" w:hAnsiTheme="majorHAnsi" w:cs="Arial"/>
        </w:rPr>
        <w:t>ZDeb</w:t>
      </w:r>
      <w:proofErr w:type="spellEnd"/>
      <w:r w:rsidR="00021BDA" w:rsidRPr="00021BDA">
        <w:rPr>
          <w:rFonts w:asciiTheme="majorHAnsi" w:eastAsia="Times New Roman" w:hAnsiTheme="majorHAnsi" w:cs="Arial"/>
        </w:rPr>
        <w:t xml:space="preserve"> in 16/23 – </w:t>
      </w:r>
      <w:proofErr w:type="spellStart"/>
      <w:r w:rsidR="00021BDA" w:rsidRPr="00021BDA">
        <w:rPr>
          <w:rFonts w:asciiTheme="majorHAnsi" w:eastAsia="Times New Roman" w:hAnsiTheme="majorHAnsi" w:cs="Arial"/>
        </w:rPr>
        <w:t>ZZPri</w:t>
      </w:r>
      <w:proofErr w:type="spellEnd"/>
      <w:r w:rsidRPr="00376653">
        <w:rPr>
          <w:rFonts w:asciiTheme="majorHAnsi" w:eastAsia="Times New Roman" w:hAnsiTheme="majorHAnsi" w:cs="Arial"/>
        </w:rPr>
        <w:t xml:space="preserve">, </w:t>
      </w:r>
      <w:proofErr w:type="spellStart"/>
      <w:r w:rsidRPr="00376653">
        <w:rPr>
          <w:rFonts w:asciiTheme="majorHAnsi" w:eastAsia="Times New Roman" w:hAnsiTheme="majorHAnsi" w:cs="Arial"/>
        </w:rPr>
        <w:t>ZIntPK</w:t>
      </w:r>
      <w:proofErr w:type="spellEnd"/>
      <w:r w:rsidRPr="00376653">
        <w:rPr>
          <w:rFonts w:asciiTheme="majorHAnsi" w:eastAsia="Times New Roman" w:hAnsiTheme="majorHAnsi" w:cs="Arial"/>
        </w:rPr>
        <w:t>),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73606846" w14:textId="77777777" w:rsidR="00F9625C" w:rsidRPr="00376653" w:rsidRDefault="00F9625C" w:rsidP="00430AFA">
      <w:pPr>
        <w:numPr>
          <w:ilvl w:val="0"/>
          <w:numId w:val="15"/>
        </w:numPr>
        <w:jc w:val="both"/>
        <w:rPr>
          <w:rFonts w:asciiTheme="majorHAnsi" w:eastAsia="Times New Roman" w:hAnsiTheme="majorHAnsi" w:cs="Arial"/>
        </w:rPr>
      </w:pPr>
      <w:r w:rsidRPr="00376653">
        <w:rPr>
          <w:rFonts w:asciiTheme="majorHAnsi" w:eastAsia="Times New Roman" w:hAnsiTheme="majorHAnsi" w:cs="Arial"/>
        </w:rPr>
        <w:t xml:space="preserve">o udeležbi fizičnih in pravnih oseb v lastništvu ponudnika, vključno z udeležbo tihih družbenikov, </w:t>
      </w:r>
    </w:p>
    <w:p w14:paraId="548D4DCC" w14:textId="77777777" w:rsidR="00F9625C" w:rsidRPr="00376653" w:rsidRDefault="00F9625C" w:rsidP="00430AFA">
      <w:pPr>
        <w:numPr>
          <w:ilvl w:val="0"/>
          <w:numId w:val="15"/>
        </w:numPr>
        <w:jc w:val="both"/>
        <w:rPr>
          <w:rFonts w:asciiTheme="majorHAnsi" w:eastAsia="Times New Roman" w:hAnsiTheme="majorHAnsi" w:cs="Arial"/>
        </w:rPr>
      </w:pPr>
      <w:r w:rsidRPr="00376653">
        <w:rPr>
          <w:rFonts w:asciiTheme="majorHAnsi" w:eastAsia="Times New Roman" w:hAnsiTheme="majorHAnsi" w:cs="Arial"/>
        </w:rPr>
        <w:t xml:space="preserve">ter o gospodarskih subjektih, za katere se glede na določbe zakona, ki ureja gospodarske družbe, šteje, da so povezane družbe s ponudnikom. </w:t>
      </w:r>
    </w:p>
    <w:p w14:paraId="4BEE7B6D"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01E927" w14:textId="77777777" w:rsidR="00F9625C" w:rsidRPr="00376653" w:rsidRDefault="00F9625C" w:rsidP="004E5F4E">
      <w:pPr>
        <w:jc w:val="both"/>
        <w:rPr>
          <w:rFonts w:asciiTheme="majorHAnsi" w:eastAsia="Times New Roman" w:hAnsiTheme="majorHAnsi" w:cs="Arial"/>
        </w:rPr>
      </w:pPr>
    </w:p>
    <w:p w14:paraId="3F5A4DDE"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34CE2752" w14:textId="2A2035EA" w:rsidR="00F9625C" w:rsidRPr="00376653" w:rsidRDefault="00F9625C" w:rsidP="004E5F4E">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376653">
        <w:rPr>
          <w:rFonts w:asciiTheme="majorHAnsi" w:hAnsiTheme="majorHAnsi" w:cs="Arial"/>
          <w:lang w:eastAsia="en-US"/>
        </w:rPr>
        <w:t>»</w:t>
      </w:r>
      <w:r w:rsidR="00570263" w:rsidRPr="00570263">
        <w:rPr>
          <w:rFonts w:asciiTheme="majorHAnsi" w:hAnsiTheme="majorHAnsi" w:cs="Arial"/>
          <w:b/>
          <w:bCs/>
          <w:lang w:eastAsia="en-US"/>
        </w:rPr>
        <w:t>Športno rekreacijski objekt Skrilje</w:t>
      </w:r>
      <w:r w:rsidRPr="00376653">
        <w:rPr>
          <w:rFonts w:asciiTheme="majorHAnsi" w:hAnsiTheme="majorHAnsi" w:cs="Arial"/>
          <w:lang w:eastAsia="en-US"/>
        </w:rPr>
        <w:t>«</w:t>
      </w:r>
      <w:r w:rsidR="002C2580" w:rsidRPr="00376653">
        <w:rPr>
          <w:rFonts w:asciiTheme="majorHAnsi" w:hAnsiTheme="majorHAnsi" w:cs="Arial"/>
          <w:lang w:eastAsia="en-US"/>
        </w:rPr>
        <w:t xml:space="preserve"> </w:t>
      </w:r>
      <w:r w:rsidR="00EA5B08" w:rsidRPr="00376653">
        <w:rPr>
          <w:rFonts w:asciiTheme="majorHAnsi" w:hAnsiTheme="majorHAnsi" w:cs="Arial"/>
          <w:lang w:eastAsia="en-US"/>
        </w:rPr>
        <w:t xml:space="preserve"> </w:t>
      </w:r>
    </w:p>
    <w:p w14:paraId="63C74470" w14:textId="77777777" w:rsidR="00F9625C" w:rsidRPr="00376653" w:rsidRDefault="00F9625C" w:rsidP="004E5F4E">
      <w:pPr>
        <w:tabs>
          <w:tab w:val="num" w:pos="360"/>
        </w:tabs>
        <w:rPr>
          <w:rFonts w:asciiTheme="majorHAnsi" w:eastAsia="Times New Roman" w:hAnsiTheme="majorHAnsi" w:cs="Arial"/>
        </w:rPr>
      </w:pPr>
    </w:p>
    <w:p w14:paraId="6E9959B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9625C" w:rsidRPr="00376653" w14:paraId="51B032E2" w14:textId="77777777" w:rsidTr="0083593F">
        <w:trPr>
          <w:trHeight w:val="1173"/>
        </w:trPr>
        <w:tc>
          <w:tcPr>
            <w:tcW w:w="383" w:type="dxa"/>
            <w:shd w:val="clear" w:color="auto" w:fill="auto"/>
          </w:tcPr>
          <w:p w14:paraId="0C14E528" w14:textId="77777777" w:rsidR="00F9625C" w:rsidRPr="00376653" w:rsidRDefault="00F9625C" w:rsidP="004E5F4E">
            <w:pPr>
              <w:jc w:val="both"/>
              <w:rPr>
                <w:rFonts w:asciiTheme="majorHAnsi" w:eastAsia="Times New Roman" w:hAnsiTheme="majorHAnsi" w:cs="Arial"/>
                <w:b/>
                <w:sz w:val="20"/>
                <w:szCs w:val="20"/>
              </w:rPr>
            </w:pPr>
          </w:p>
        </w:tc>
        <w:tc>
          <w:tcPr>
            <w:tcW w:w="2765" w:type="dxa"/>
            <w:shd w:val="clear" w:color="auto" w:fill="auto"/>
          </w:tcPr>
          <w:p w14:paraId="18A7F13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matična in davčna št. pravne osebe</w:t>
            </w:r>
          </w:p>
          <w:p w14:paraId="7DDEBCD3"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4FEDAAB"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ime in priimek fizične osebe</w:t>
            </w:r>
          </w:p>
        </w:tc>
        <w:tc>
          <w:tcPr>
            <w:tcW w:w="3350" w:type="dxa"/>
            <w:shd w:val="clear" w:color="auto" w:fill="auto"/>
          </w:tcPr>
          <w:p w14:paraId="2017C13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Sedež pravne osebe</w:t>
            </w:r>
          </w:p>
          <w:p w14:paraId="4A5D294F" w14:textId="77777777" w:rsidR="00F9625C" w:rsidRPr="00376653" w:rsidRDefault="00F9625C" w:rsidP="004E5F4E">
            <w:pPr>
              <w:jc w:val="center"/>
              <w:rPr>
                <w:rFonts w:asciiTheme="majorHAnsi" w:eastAsia="Times New Roman" w:hAnsiTheme="majorHAnsi" w:cs="Arial"/>
                <w:b/>
                <w:sz w:val="20"/>
                <w:szCs w:val="20"/>
              </w:rPr>
            </w:pPr>
          </w:p>
          <w:p w14:paraId="7306A7F8"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166C0FD" w14:textId="77777777" w:rsidR="00F9625C" w:rsidRPr="00376653" w:rsidRDefault="00F9625C" w:rsidP="004E5F4E">
            <w:pPr>
              <w:jc w:val="center"/>
              <w:rPr>
                <w:rFonts w:asciiTheme="majorHAnsi" w:eastAsia="Times New Roman" w:hAnsiTheme="majorHAnsi" w:cs="Arial"/>
                <w:sz w:val="20"/>
                <w:szCs w:val="20"/>
              </w:rPr>
            </w:pPr>
          </w:p>
          <w:p w14:paraId="3E069954"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prebivališče fizične osebe</w:t>
            </w:r>
          </w:p>
        </w:tc>
        <w:tc>
          <w:tcPr>
            <w:tcW w:w="1866" w:type="dxa"/>
            <w:shd w:val="clear" w:color="auto" w:fill="auto"/>
          </w:tcPr>
          <w:p w14:paraId="1E35092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Lastniški delež v %</w:t>
            </w:r>
          </w:p>
          <w:p w14:paraId="73ADDF22"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705608B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delež ustanoviteljskih pravic v %</w:t>
            </w:r>
          </w:p>
        </w:tc>
        <w:tc>
          <w:tcPr>
            <w:tcW w:w="1966" w:type="dxa"/>
            <w:shd w:val="clear" w:color="auto" w:fill="auto"/>
          </w:tcPr>
          <w:p w14:paraId="2F9A68B8" w14:textId="77777777" w:rsidR="00F9625C" w:rsidRPr="00376653" w:rsidRDefault="00F9625C" w:rsidP="004E5F4E">
            <w:pPr>
              <w:rPr>
                <w:rFonts w:asciiTheme="majorHAnsi" w:eastAsia="Times New Roman" w:hAnsiTheme="majorHAnsi" w:cs="Arial"/>
                <w:b/>
                <w:sz w:val="20"/>
                <w:szCs w:val="20"/>
              </w:rPr>
            </w:pPr>
            <w:r w:rsidRPr="00376653">
              <w:rPr>
                <w:rFonts w:asciiTheme="majorHAnsi" w:eastAsia="Times New Roman" w:hAnsiTheme="majorHAnsi" w:cs="Arial"/>
                <w:b/>
                <w:sz w:val="20"/>
                <w:szCs w:val="20"/>
              </w:rPr>
              <w:t>Tihi družbenik</w:t>
            </w:r>
            <w:r w:rsidRPr="00376653">
              <w:rPr>
                <w:rFonts w:asciiTheme="majorHAnsi" w:eastAsia="Times New Roman" w:hAnsiTheme="majorHAnsi" w:cs="Arial"/>
                <w:vertAlign w:val="superscript"/>
              </w:rPr>
              <w:footnoteReference w:id="3"/>
            </w:r>
            <w:r w:rsidRPr="00376653">
              <w:rPr>
                <w:rFonts w:asciiTheme="majorHAnsi" w:eastAsia="Times New Roman" w:hAnsiTheme="majorHAnsi" w:cs="Arial"/>
              </w:rPr>
              <w:t xml:space="preserve"> </w:t>
            </w:r>
            <w:r w:rsidRPr="00376653">
              <w:rPr>
                <w:rFonts w:asciiTheme="majorHAnsi" w:eastAsia="Times New Roman" w:hAnsiTheme="majorHAnsi" w:cs="Arial"/>
                <w:b/>
                <w:sz w:val="20"/>
                <w:szCs w:val="20"/>
              </w:rPr>
              <w:t xml:space="preserve"> </w:t>
            </w:r>
            <w:r w:rsidRPr="00376653">
              <w:rPr>
                <w:rFonts w:asciiTheme="majorHAnsi" w:eastAsia="Times New Roman" w:hAnsiTheme="majorHAnsi" w:cs="Arial"/>
                <w:sz w:val="20"/>
                <w:szCs w:val="20"/>
              </w:rPr>
              <w:t>(ustrezno označiti) – če DA, potem navesti nosilca tihe družbe</w:t>
            </w:r>
          </w:p>
        </w:tc>
      </w:tr>
      <w:tr w:rsidR="00F9625C" w:rsidRPr="00376653" w14:paraId="1A27188D" w14:textId="77777777" w:rsidTr="0083593F">
        <w:trPr>
          <w:trHeight w:val="1173"/>
        </w:trPr>
        <w:tc>
          <w:tcPr>
            <w:tcW w:w="383" w:type="dxa"/>
            <w:shd w:val="clear" w:color="auto" w:fill="auto"/>
          </w:tcPr>
          <w:p w14:paraId="6F9CF25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1.</w:t>
            </w:r>
          </w:p>
        </w:tc>
        <w:tc>
          <w:tcPr>
            <w:tcW w:w="2765" w:type="dxa"/>
            <w:shd w:val="clear" w:color="auto" w:fill="auto"/>
          </w:tcPr>
          <w:p w14:paraId="730A2FE6"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68DC7639"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6CB069A8"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46D24306" w14:textId="77777777" w:rsidR="00F9625C" w:rsidRPr="00376653" w:rsidRDefault="00F9625C" w:rsidP="004E5F4E">
            <w:pPr>
              <w:jc w:val="both"/>
              <w:rPr>
                <w:rFonts w:asciiTheme="majorHAnsi" w:eastAsia="Times New Roman" w:hAnsiTheme="majorHAnsi" w:cs="Arial"/>
                <w:b/>
                <w:sz w:val="20"/>
                <w:szCs w:val="20"/>
              </w:rPr>
            </w:pPr>
          </w:p>
          <w:p w14:paraId="0B6213BA"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DA</w:t>
            </w:r>
            <w:r w:rsidRPr="0037665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4C9B722E" w14:textId="77777777" w:rsidR="00F9625C" w:rsidRPr="00376653" w:rsidRDefault="00F9625C" w:rsidP="004E5F4E">
            <w:pPr>
              <w:jc w:val="both"/>
              <w:rPr>
                <w:rFonts w:asciiTheme="majorHAnsi" w:eastAsia="Times New Roman" w:hAnsiTheme="majorHAnsi" w:cs="Arial"/>
                <w:b/>
                <w:sz w:val="20"/>
                <w:szCs w:val="20"/>
              </w:rPr>
            </w:pPr>
          </w:p>
          <w:p w14:paraId="02781D9D" w14:textId="77777777" w:rsidR="00F9625C" w:rsidRPr="00376653" w:rsidRDefault="00F9625C" w:rsidP="004E5F4E">
            <w:pPr>
              <w:jc w:val="both"/>
              <w:rPr>
                <w:rFonts w:asciiTheme="majorHAnsi" w:eastAsia="Times New Roman" w:hAnsiTheme="majorHAnsi" w:cs="Arial"/>
                <w:b/>
                <w:sz w:val="20"/>
                <w:szCs w:val="20"/>
              </w:rPr>
            </w:pPr>
          </w:p>
          <w:p w14:paraId="5514CDC6"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75A5603D" w14:textId="77777777" w:rsidTr="0083593F">
        <w:trPr>
          <w:trHeight w:val="1173"/>
        </w:trPr>
        <w:tc>
          <w:tcPr>
            <w:tcW w:w="383" w:type="dxa"/>
            <w:shd w:val="clear" w:color="auto" w:fill="auto"/>
          </w:tcPr>
          <w:p w14:paraId="68E587C0"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lastRenderedPageBreak/>
              <w:t>2.</w:t>
            </w:r>
          </w:p>
        </w:tc>
        <w:tc>
          <w:tcPr>
            <w:tcW w:w="2765" w:type="dxa"/>
            <w:shd w:val="clear" w:color="auto" w:fill="auto"/>
          </w:tcPr>
          <w:p w14:paraId="4895C93C"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3555DFA2"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3A7125B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21C0AB7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777F6AE4"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6E34AB88"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5340EAF3" w14:textId="77777777" w:rsidTr="0083593F">
        <w:trPr>
          <w:trHeight w:val="1173"/>
        </w:trPr>
        <w:tc>
          <w:tcPr>
            <w:tcW w:w="383" w:type="dxa"/>
            <w:shd w:val="clear" w:color="auto" w:fill="auto"/>
          </w:tcPr>
          <w:p w14:paraId="6469EA4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3.</w:t>
            </w:r>
          </w:p>
        </w:tc>
        <w:tc>
          <w:tcPr>
            <w:tcW w:w="2765" w:type="dxa"/>
            <w:shd w:val="clear" w:color="auto" w:fill="auto"/>
          </w:tcPr>
          <w:p w14:paraId="4E4DE289"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1CF890D1"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06D85CC0"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356AD56B"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5E8A2F07"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63B127B"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376289B7" w14:textId="77777777" w:rsidTr="0083593F">
        <w:trPr>
          <w:trHeight w:val="1173"/>
        </w:trPr>
        <w:tc>
          <w:tcPr>
            <w:tcW w:w="383" w:type="dxa"/>
            <w:shd w:val="clear" w:color="auto" w:fill="auto"/>
          </w:tcPr>
          <w:p w14:paraId="7C824643"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4.</w:t>
            </w:r>
          </w:p>
        </w:tc>
        <w:tc>
          <w:tcPr>
            <w:tcW w:w="2765" w:type="dxa"/>
            <w:shd w:val="clear" w:color="auto" w:fill="auto"/>
          </w:tcPr>
          <w:p w14:paraId="2CCE7E50"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08D09437"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44D2AA9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60E74DED"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24A56C98"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943C17B" w14:textId="77777777" w:rsidR="00F9625C" w:rsidRPr="00376653" w:rsidRDefault="00F9625C" w:rsidP="004E5F4E">
            <w:pPr>
              <w:jc w:val="both"/>
              <w:rPr>
                <w:rFonts w:asciiTheme="majorHAnsi" w:eastAsia="Times New Roman" w:hAnsiTheme="majorHAnsi" w:cs="Arial"/>
                <w:b/>
                <w:sz w:val="20"/>
                <w:szCs w:val="20"/>
              </w:rPr>
            </w:pPr>
          </w:p>
        </w:tc>
      </w:tr>
    </w:tbl>
    <w:p w14:paraId="5A49F909"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v lastništvu ponudnika udeleženih več fizičnih ali pravnih oseb, je potrebno izjavi priložiti seznam teh oseb, z vsemi zahtevanimi podatki.</w:t>
      </w:r>
    </w:p>
    <w:p w14:paraId="62E3BA04" w14:textId="77777777" w:rsidR="00F9625C" w:rsidRPr="00376653" w:rsidRDefault="00F9625C" w:rsidP="004E5F4E">
      <w:pPr>
        <w:jc w:val="both"/>
        <w:rPr>
          <w:rFonts w:asciiTheme="majorHAnsi" w:eastAsia="Times New Roman" w:hAnsiTheme="majorHAnsi" w:cs="Arial"/>
        </w:rPr>
      </w:pPr>
    </w:p>
    <w:p w14:paraId="55640CE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PODATKI O DRUŽBAH, za katere se po določbah zakona, ki ureja gospodarske družbe, šteje, da so povezane s ponudnikom</w:t>
      </w:r>
      <w:r w:rsidRPr="00376653">
        <w:rPr>
          <w:rFonts w:asciiTheme="majorHAnsi" w:eastAsia="Times New Roman" w:hAnsiTheme="majorHAnsi" w:cs="Arial"/>
          <w:vertAlign w:val="superscript"/>
        </w:rPr>
        <w:footnoteReference w:id="4"/>
      </w:r>
      <w:r w:rsidRPr="0037665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9625C" w:rsidRPr="00376653" w14:paraId="10167D71" w14:textId="77777777" w:rsidTr="0083593F">
        <w:tc>
          <w:tcPr>
            <w:tcW w:w="425" w:type="dxa"/>
            <w:shd w:val="clear" w:color="auto" w:fill="auto"/>
          </w:tcPr>
          <w:p w14:paraId="7A5112B9" w14:textId="77777777" w:rsidR="00F9625C" w:rsidRPr="00376653" w:rsidRDefault="00F9625C" w:rsidP="004E5F4E">
            <w:pPr>
              <w:jc w:val="both"/>
              <w:rPr>
                <w:rFonts w:asciiTheme="majorHAnsi" w:eastAsia="Times New Roman" w:hAnsiTheme="majorHAnsi" w:cs="Arial"/>
                <w:b/>
              </w:rPr>
            </w:pPr>
          </w:p>
        </w:tc>
        <w:tc>
          <w:tcPr>
            <w:tcW w:w="4962" w:type="dxa"/>
            <w:shd w:val="clear" w:color="auto" w:fill="auto"/>
          </w:tcPr>
          <w:p w14:paraId="1348449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sedež, matična in davčna številka pravne osebe</w:t>
            </w:r>
          </w:p>
        </w:tc>
        <w:tc>
          <w:tcPr>
            <w:tcW w:w="4820" w:type="dxa"/>
            <w:shd w:val="clear" w:color="auto" w:fill="auto"/>
          </w:tcPr>
          <w:p w14:paraId="567CE2D2"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Razmerje v skladu s 527. členom ZGD-1</w:t>
            </w:r>
          </w:p>
        </w:tc>
      </w:tr>
      <w:tr w:rsidR="00F9625C" w:rsidRPr="00376653" w14:paraId="6FE632E0" w14:textId="77777777" w:rsidTr="0083593F">
        <w:trPr>
          <w:trHeight w:val="1073"/>
        </w:trPr>
        <w:tc>
          <w:tcPr>
            <w:tcW w:w="425" w:type="dxa"/>
            <w:shd w:val="clear" w:color="auto" w:fill="auto"/>
          </w:tcPr>
          <w:p w14:paraId="49D701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1.</w:t>
            </w:r>
          </w:p>
        </w:tc>
        <w:tc>
          <w:tcPr>
            <w:tcW w:w="4962" w:type="dxa"/>
            <w:shd w:val="clear" w:color="auto" w:fill="auto"/>
          </w:tcPr>
          <w:p w14:paraId="586C5C87"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50267F15" w14:textId="77777777" w:rsidR="00F9625C" w:rsidRPr="00376653" w:rsidRDefault="00F9625C" w:rsidP="004E5F4E">
            <w:pPr>
              <w:jc w:val="both"/>
              <w:rPr>
                <w:rFonts w:asciiTheme="majorHAnsi" w:eastAsia="Times New Roman" w:hAnsiTheme="majorHAnsi" w:cs="Arial"/>
                <w:b/>
              </w:rPr>
            </w:pPr>
          </w:p>
        </w:tc>
      </w:tr>
      <w:tr w:rsidR="00F9625C" w:rsidRPr="00376653" w14:paraId="77F6424F" w14:textId="77777777" w:rsidTr="0083593F">
        <w:trPr>
          <w:trHeight w:val="975"/>
        </w:trPr>
        <w:tc>
          <w:tcPr>
            <w:tcW w:w="425" w:type="dxa"/>
            <w:shd w:val="clear" w:color="auto" w:fill="auto"/>
          </w:tcPr>
          <w:p w14:paraId="6D3AAAF1"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2.</w:t>
            </w:r>
          </w:p>
        </w:tc>
        <w:tc>
          <w:tcPr>
            <w:tcW w:w="4962" w:type="dxa"/>
            <w:shd w:val="clear" w:color="auto" w:fill="auto"/>
          </w:tcPr>
          <w:p w14:paraId="7EBCCB38"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2BCD244C" w14:textId="77777777" w:rsidR="00F9625C" w:rsidRPr="00376653" w:rsidRDefault="00F9625C" w:rsidP="004E5F4E">
            <w:pPr>
              <w:jc w:val="both"/>
              <w:rPr>
                <w:rFonts w:asciiTheme="majorHAnsi" w:eastAsia="Times New Roman" w:hAnsiTheme="majorHAnsi" w:cs="Arial"/>
                <w:b/>
              </w:rPr>
            </w:pPr>
          </w:p>
        </w:tc>
      </w:tr>
      <w:tr w:rsidR="00F9625C" w:rsidRPr="00376653" w14:paraId="2028220D" w14:textId="77777777" w:rsidTr="0083593F">
        <w:trPr>
          <w:trHeight w:val="989"/>
        </w:trPr>
        <w:tc>
          <w:tcPr>
            <w:tcW w:w="425" w:type="dxa"/>
            <w:shd w:val="clear" w:color="auto" w:fill="auto"/>
          </w:tcPr>
          <w:p w14:paraId="3D5AD49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3.</w:t>
            </w:r>
          </w:p>
        </w:tc>
        <w:tc>
          <w:tcPr>
            <w:tcW w:w="4962" w:type="dxa"/>
            <w:shd w:val="clear" w:color="auto" w:fill="auto"/>
          </w:tcPr>
          <w:p w14:paraId="6099D940"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093061E4" w14:textId="77777777" w:rsidR="00F9625C" w:rsidRPr="00376653" w:rsidRDefault="00F9625C" w:rsidP="004E5F4E">
            <w:pPr>
              <w:jc w:val="both"/>
              <w:rPr>
                <w:rFonts w:asciiTheme="majorHAnsi" w:eastAsia="Times New Roman" w:hAnsiTheme="majorHAnsi" w:cs="Arial"/>
                <w:b/>
              </w:rPr>
            </w:pPr>
          </w:p>
        </w:tc>
      </w:tr>
    </w:tbl>
    <w:p w14:paraId="3EAF055E"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s ponudnikom povezanih več pravnih oseb, je potrebno izjavi priložiti seznam teh oseb, z vsemi zahtevanimi podatki.</w:t>
      </w:r>
    </w:p>
    <w:p w14:paraId="5B6DCD46" w14:textId="77777777" w:rsidR="00F9625C" w:rsidRPr="00376653" w:rsidRDefault="00F9625C" w:rsidP="004E5F4E">
      <w:pPr>
        <w:jc w:val="both"/>
        <w:rPr>
          <w:rFonts w:asciiTheme="majorHAnsi" w:eastAsia="Times New Roman" w:hAnsiTheme="majorHAnsi" w:cs="Arial"/>
          <w:b/>
        </w:rPr>
      </w:pPr>
    </w:p>
    <w:p w14:paraId="1E68E660"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Izjavljam, da sem kot fizične osebe – udeležence v lastništvu ponudnika navedel:</w:t>
      </w:r>
    </w:p>
    <w:p w14:paraId="395AB296" w14:textId="77777777" w:rsidR="00F9625C" w:rsidRPr="00376653" w:rsidRDefault="00F9625C" w:rsidP="00430AFA">
      <w:pPr>
        <w:numPr>
          <w:ilvl w:val="0"/>
          <w:numId w:val="15"/>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678209CB" w14:textId="77777777" w:rsidR="00F9625C" w:rsidRPr="00376653" w:rsidRDefault="00F9625C" w:rsidP="00430AFA">
      <w:pPr>
        <w:numPr>
          <w:ilvl w:val="0"/>
          <w:numId w:val="15"/>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2BEA0C5" w14:textId="77777777" w:rsidR="00F9625C" w:rsidRPr="00376653" w:rsidRDefault="00F9625C" w:rsidP="004E5F4E">
      <w:pPr>
        <w:jc w:val="both"/>
        <w:rPr>
          <w:rFonts w:asciiTheme="majorHAnsi" w:eastAsia="Times New Roman" w:hAnsiTheme="majorHAnsi" w:cs="Arial"/>
        </w:rPr>
      </w:pPr>
    </w:p>
    <w:p w14:paraId="662A47E2"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148A48" w14:textId="77777777" w:rsidR="00F9625C" w:rsidRPr="00376653" w:rsidRDefault="00F9625C" w:rsidP="004E5F4E">
      <w:pPr>
        <w:jc w:val="both"/>
        <w:rPr>
          <w:rFonts w:asciiTheme="majorHAnsi" w:eastAsia="Times New Roman" w:hAnsiTheme="majorHAnsi" w:cs="Arial"/>
        </w:rPr>
      </w:pPr>
    </w:p>
    <w:p w14:paraId="5209F38D" w14:textId="77777777" w:rsidR="00F9625C" w:rsidRPr="00376653" w:rsidRDefault="00F9625C" w:rsidP="004E5F4E">
      <w:pPr>
        <w:jc w:val="both"/>
        <w:rPr>
          <w:rFonts w:asciiTheme="majorHAnsi" w:eastAsia="Times New Roman" w:hAnsiTheme="majorHAnsi" w:cs="Arial"/>
          <w:sz w:val="24"/>
          <w:szCs w:val="24"/>
        </w:rPr>
      </w:pPr>
      <w:r w:rsidRPr="0037665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D14AC0" w14:textId="77777777" w:rsidR="00CE06CC" w:rsidRPr="00376653" w:rsidRDefault="00CE06CC" w:rsidP="004E5F4E">
      <w:pPr>
        <w:rPr>
          <w:rFonts w:asciiTheme="majorHAnsi" w:hAnsiTheme="majorHAnsi" w:cs="Arial"/>
        </w:rPr>
      </w:pPr>
    </w:p>
    <w:p w14:paraId="122DA27C"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376653" w14:paraId="1857413E" w14:textId="77777777" w:rsidTr="00537A08">
        <w:trPr>
          <w:trHeight w:val="737"/>
        </w:trPr>
        <w:tc>
          <w:tcPr>
            <w:tcW w:w="2162" w:type="dxa"/>
          </w:tcPr>
          <w:p w14:paraId="7BBF36C0" w14:textId="77777777" w:rsidR="00CE06CC" w:rsidRPr="00376653" w:rsidRDefault="00CE06CC" w:rsidP="004E5F4E">
            <w:pPr>
              <w:rPr>
                <w:rFonts w:asciiTheme="majorHAnsi" w:hAnsiTheme="majorHAnsi" w:cs="Arial"/>
              </w:rPr>
            </w:pPr>
            <w:r w:rsidRPr="00376653">
              <w:rPr>
                <w:rFonts w:asciiTheme="majorHAnsi" w:hAnsiTheme="majorHAnsi" w:cs="Arial"/>
              </w:rPr>
              <w:t>KRAJ</w:t>
            </w:r>
          </w:p>
          <w:p w14:paraId="71A45D6E" w14:textId="77777777" w:rsidR="00CE06CC" w:rsidRPr="00376653" w:rsidRDefault="00CE06CC" w:rsidP="004E5F4E">
            <w:pPr>
              <w:rPr>
                <w:rFonts w:asciiTheme="majorHAnsi" w:hAnsiTheme="majorHAnsi" w:cs="Arial"/>
              </w:rPr>
            </w:pPr>
          </w:p>
        </w:tc>
        <w:tc>
          <w:tcPr>
            <w:tcW w:w="2410" w:type="dxa"/>
            <w:vMerge w:val="restart"/>
          </w:tcPr>
          <w:p w14:paraId="49A14490" w14:textId="77777777" w:rsidR="00CE06CC" w:rsidRPr="00376653" w:rsidRDefault="00CE06CC" w:rsidP="004E5F4E">
            <w:pPr>
              <w:rPr>
                <w:rFonts w:asciiTheme="majorHAnsi" w:hAnsiTheme="majorHAnsi" w:cs="Arial"/>
              </w:rPr>
            </w:pPr>
            <w:r w:rsidRPr="00376653">
              <w:rPr>
                <w:rFonts w:asciiTheme="majorHAnsi" w:hAnsiTheme="majorHAnsi" w:cs="Arial"/>
              </w:rPr>
              <w:t>ŽIG</w:t>
            </w:r>
          </w:p>
        </w:tc>
        <w:tc>
          <w:tcPr>
            <w:tcW w:w="4500" w:type="dxa"/>
            <w:vMerge w:val="restart"/>
          </w:tcPr>
          <w:p w14:paraId="4AD02F0A" w14:textId="77777777" w:rsidR="00CE06CC" w:rsidRPr="00376653" w:rsidRDefault="00CE06CC" w:rsidP="004E5F4E">
            <w:pPr>
              <w:rPr>
                <w:rFonts w:asciiTheme="majorHAnsi" w:hAnsiTheme="majorHAnsi" w:cs="Arial"/>
              </w:rPr>
            </w:pPr>
            <w:r w:rsidRPr="00376653">
              <w:rPr>
                <w:rFonts w:asciiTheme="majorHAnsi" w:hAnsiTheme="majorHAnsi" w:cs="Arial"/>
              </w:rPr>
              <w:t>GOSPODARSKI SUBJEKT</w:t>
            </w:r>
          </w:p>
          <w:p w14:paraId="2FA96D99" w14:textId="77777777" w:rsidR="00CE06CC" w:rsidRPr="00376653" w:rsidRDefault="00CE06CC" w:rsidP="004E5F4E">
            <w:pPr>
              <w:rPr>
                <w:rFonts w:asciiTheme="majorHAnsi" w:hAnsiTheme="majorHAnsi" w:cs="Arial"/>
              </w:rPr>
            </w:pPr>
            <w:r w:rsidRPr="00376653">
              <w:rPr>
                <w:rFonts w:asciiTheme="majorHAnsi" w:hAnsiTheme="majorHAnsi" w:cs="Arial"/>
              </w:rPr>
              <w:t xml:space="preserve">ime in priimek zakonitega zastopnika </w:t>
            </w:r>
          </w:p>
          <w:p w14:paraId="11DE4DB1"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in podpis</w:t>
            </w:r>
          </w:p>
        </w:tc>
      </w:tr>
      <w:tr w:rsidR="00CE06CC" w:rsidRPr="00376653" w14:paraId="78953260" w14:textId="77777777" w:rsidTr="00537A08">
        <w:trPr>
          <w:trHeight w:val="737"/>
        </w:trPr>
        <w:tc>
          <w:tcPr>
            <w:tcW w:w="2162" w:type="dxa"/>
          </w:tcPr>
          <w:p w14:paraId="666E9501" w14:textId="77777777" w:rsidR="00CE06CC" w:rsidRPr="00376653" w:rsidRDefault="00CE06CC"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B572B05" w14:textId="77777777" w:rsidR="00CE06CC" w:rsidRPr="00376653" w:rsidRDefault="00CE06CC" w:rsidP="004E5F4E">
            <w:pPr>
              <w:rPr>
                <w:rFonts w:asciiTheme="majorHAnsi" w:hAnsiTheme="majorHAnsi" w:cs="Arial"/>
              </w:rPr>
            </w:pPr>
          </w:p>
        </w:tc>
        <w:tc>
          <w:tcPr>
            <w:tcW w:w="4500" w:type="dxa"/>
            <w:vMerge/>
            <w:shd w:val="pct10" w:color="auto" w:fill="auto"/>
            <w:vAlign w:val="bottom"/>
          </w:tcPr>
          <w:p w14:paraId="1A1A28A0" w14:textId="77777777" w:rsidR="00CE06CC" w:rsidRPr="00376653" w:rsidRDefault="00CE06CC" w:rsidP="004E5F4E">
            <w:pPr>
              <w:rPr>
                <w:rFonts w:asciiTheme="majorHAnsi" w:hAnsiTheme="majorHAnsi" w:cs="Arial"/>
              </w:rPr>
            </w:pPr>
          </w:p>
        </w:tc>
      </w:tr>
    </w:tbl>
    <w:p w14:paraId="0EBA8C2E" w14:textId="77777777" w:rsidR="00F31EAF" w:rsidRPr="00376653" w:rsidRDefault="00F31EAF" w:rsidP="004E5F4E">
      <w:pPr>
        <w:rPr>
          <w:rFonts w:asciiTheme="majorHAnsi" w:hAnsiTheme="majorHAnsi" w:cs="Arial"/>
        </w:rPr>
      </w:pPr>
    </w:p>
    <w:bookmarkEnd w:id="21"/>
    <w:bookmarkEnd w:id="22"/>
    <w:bookmarkEnd w:id="23"/>
    <w:p w14:paraId="25A08B91" w14:textId="6C843091" w:rsidR="00F9625C" w:rsidRPr="00376653" w:rsidRDefault="00F9625C" w:rsidP="004E5F4E">
      <w:pPr>
        <w:rPr>
          <w:rFonts w:asciiTheme="majorHAnsi" w:hAnsiTheme="majorHAnsi" w:cs="Arial"/>
        </w:rPr>
      </w:pPr>
    </w:p>
    <w:sectPr w:rsidR="00F9625C"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A7DD5" w14:textId="77777777" w:rsidR="009728D0" w:rsidRDefault="009728D0">
      <w:r>
        <w:separator/>
      </w:r>
    </w:p>
  </w:endnote>
  <w:endnote w:type="continuationSeparator" w:id="0">
    <w:p w14:paraId="07F98EAE" w14:textId="77777777" w:rsidR="009728D0" w:rsidRDefault="00972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3E5E" w14:textId="77777777" w:rsidR="00137D93" w:rsidRDefault="00137D9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ECB6D" w14:textId="77777777" w:rsidR="009728D0" w:rsidRPr="00B0409D" w:rsidRDefault="009728D0" w:rsidP="00F460ED">
    <w:pPr>
      <w:pStyle w:val="Noga"/>
      <w:jc w:val="right"/>
      <w:rPr>
        <w:rFonts w:asciiTheme="majorHAnsi" w:hAnsiTheme="majorHAnsi"/>
        <w:lang w:val="sl-SI"/>
      </w:rPr>
    </w:pPr>
  </w:p>
  <w:p w14:paraId="763EDFBF" w14:textId="77777777" w:rsidR="009728D0" w:rsidRPr="00B0409D" w:rsidRDefault="000046A2"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651AA9B5" w14:textId="77777777" w:rsidR="009728D0" w:rsidRPr="00B0409D" w:rsidRDefault="009728D0"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J A V N O   N A R O Č I L O:</w:t>
    </w:r>
  </w:p>
  <w:p w14:paraId="4AED6064" w14:textId="1976F215" w:rsidR="009728D0" w:rsidRPr="00B0409D" w:rsidRDefault="009728D0" w:rsidP="0076121E">
    <w:pPr>
      <w:pStyle w:val="Noga"/>
      <w:spacing w:after="240" w:line="276" w:lineRule="auto"/>
      <w:jc w:val="center"/>
      <w:rPr>
        <w:rFonts w:asciiTheme="majorHAnsi" w:hAnsiTheme="majorHAnsi"/>
        <w:lang w:val="sl-SI"/>
      </w:rPr>
    </w:pPr>
    <w:r>
      <w:rPr>
        <w:rFonts w:asciiTheme="majorHAnsi" w:hAnsiTheme="majorHAnsi"/>
        <w:lang w:val="sl-SI"/>
      </w:rPr>
      <w:t>»</w:t>
    </w:r>
    <w:r w:rsidR="00137D93" w:rsidRPr="00137D93">
      <w:rPr>
        <w:rFonts w:asciiTheme="majorHAnsi" w:hAnsiTheme="majorHAnsi"/>
        <w:bCs/>
        <w:lang w:val="sl-SI"/>
      </w:rPr>
      <w:t>Športno rekreacijski objekt Skrilje</w:t>
    </w:r>
    <w:r w:rsidRPr="00B0409D">
      <w:rPr>
        <w:rFonts w:asciiTheme="majorHAnsi" w:hAnsiTheme="majorHAnsi"/>
        <w:lang w:val="sl-SI"/>
      </w:rPr>
      <w:t>«</w:t>
    </w:r>
  </w:p>
  <w:p w14:paraId="0F97BBCA" w14:textId="60AC3552" w:rsidR="009728D0" w:rsidRPr="00B0409D" w:rsidRDefault="009728D0"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137D93">
      <w:rPr>
        <w:rFonts w:asciiTheme="majorHAnsi" w:hAnsiTheme="majorHAnsi" w:cs="Arial"/>
        <w:noProof/>
      </w:rPr>
      <w:t>2</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10D2A" w14:textId="77777777" w:rsidR="009728D0" w:rsidRDefault="009728D0" w:rsidP="000F371E">
    <w:pPr>
      <w:pStyle w:val="Noga"/>
      <w:jc w:val="center"/>
      <w:rPr>
        <w:lang w:val="sl-SI"/>
      </w:rPr>
    </w:pPr>
  </w:p>
  <w:p w14:paraId="6B52F061" w14:textId="77777777" w:rsidR="009728D0" w:rsidRDefault="000046A2" w:rsidP="000F371E">
    <w:pPr>
      <w:pStyle w:val="Noga"/>
      <w:jc w:val="center"/>
      <w:rPr>
        <w:lang w:val="sl-SI"/>
      </w:rPr>
    </w:pPr>
    <w:r>
      <w:pict w14:anchorId="55F4BF2F">
        <v:rect id="_x0000_i1029" style="width:453.6pt;height:1.5pt" o:hralign="center" o:hrstd="t" o:hr="t" fillcolor="#a0a0a0" stroked="f"/>
      </w:pict>
    </w:r>
  </w:p>
  <w:p w14:paraId="67DC9732" w14:textId="77777777" w:rsidR="009728D0" w:rsidRPr="00B05801" w:rsidRDefault="009728D0" w:rsidP="000F371E">
    <w:pPr>
      <w:pStyle w:val="Noga"/>
      <w:jc w:val="center"/>
      <w:rPr>
        <w:color w:val="00B050"/>
        <w:lang w:val="sl-SI"/>
      </w:rPr>
    </w:pPr>
  </w:p>
  <w:p w14:paraId="14A150FA" w14:textId="77777777" w:rsidR="009728D0" w:rsidRPr="000547A7" w:rsidRDefault="009728D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43C30" w14:textId="77777777" w:rsidR="009728D0" w:rsidRDefault="009728D0">
      <w:r>
        <w:separator/>
      </w:r>
    </w:p>
  </w:footnote>
  <w:footnote w:type="continuationSeparator" w:id="0">
    <w:p w14:paraId="590DC126" w14:textId="77777777" w:rsidR="009728D0" w:rsidRDefault="009728D0">
      <w:r>
        <w:continuationSeparator/>
      </w:r>
    </w:p>
  </w:footnote>
  <w:footnote w:id="1">
    <w:p w14:paraId="29575254" w14:textId="77777777" w:rsidR="009728D0" w:rsidRPr="00DF0148" w:rsidRDefault="009728D0"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9728D0" w:rsidRPr="00C972CE" w:rsidRDefault="009728D0" w:rsidP="00927D7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5454467" w14:textId="77777777" w:rsidR="009728D0" w:rsidRPr="00AC0BB7" w:rsidRDefault="009728D0" w:rsidP="00F9625C">
      <w:pPr>
        <w:pStyle w:val="Sprotnaopomba-besedilo"/>
        <w:jc w:val="both"/>
        <w:rPr>
          <w:rFonts w:ascii="Arial" w:hAnsi="Arial" w:cs="Arial"/>
          <w:lang w:val="sl-SI"/>
        </w:rPr>
      </w:pPr>
      <w:r w:rsidRPr="0050796A">
        <w:rPr>
          <w:rStyle w:val="Sprotnaopomba-sklic"/>
          <w:rFonts w:ascii="Arial" w:hAnsi="Arial" w:cs="Arial"/>
        </w:rPr>
        <w:footnoteRef/>
      </w:r>
      <w:r>
        <w:rPr>
          <w:rFonts w:ascii="Arial" w:hAnsi="Arial" w:cs="Arial"/>
        </w:rPr>
        <w:t xml:space="preserve"> Novela </w:t>
      </w:r>
      <w:r>
        <w:rPr>
          <w:rFonts w:ascii="Arial" w:hAnsi="Arial" w:cs="Arial"/>
          <w:lang w:val="sl-SI"/>
        </w:rPr>
        <w:t xml:space="preserve">Zakona o gospodarskih družbah </w:t>
      </w:r>
      <w:r w:rsidRPr="00AC0BB7">
        <w:rPr>
          <w:rFonts w:ascii="Arial" w:hAnsi="Arial" w:cs="Arial"/>
          <w:lang w:val="sl-SI"/>
        </w:rPr>
        <w:t>(Uradni list RS, št. 57/12 z dne 27. 7. 2012)</w:t>
      </w:r>
      <w:r>
        <w:rPr>
          <w:rFonts w:ascii="Arial" w:hAnsi="Arial" w:cs="Arial"/>
          <w:lang w:val="sl-SI"/>
        </w:rPr>
        <w:t xml:space="preserve"> ukinja tihe družbe, ki prenehajo obstajati z dnem 28.7.2012, zato te del določbe 14/VI ZIntPK za družbe s sedežem v RS, ne pride več v poštev. Določba pa velja za tuje družbe, če po tujem pravu institut tihe družbe obstaja.</w:t>
      </w:r>
    </w:p>
  </w:footnote>
  <w:footnote w:id="4">
    <w:p w14:paraId="5D5DFF5B" w14:textId="77777777" w:rsidR="009728D0" w:rsidRPr="0046574E" w:rsidRDefault="009728D0" w:rsidP="00F9625C">
      <w:pPr>
        <w:pStyle w:val="Sprotnaopomba-besedilo"/>
        <w:rPr>
          <w:rFonts w:ascii="ITC NovareseBU" w:hAnsi="ITC NovareseBU" w:cs="Arial"/>
        </w:rPr>
      </w:pPr>
      <w:r w:rsidRPr="0046574E">
        <w:rPr>
          <w:rStyle w:val="Sprotnaopomba-sklic"/>
          <w:rFonts w:ascii="ITC NovareseBU" w:hAnsi="ITC NovareseBU" w:cs="Arial"/>
        </w:rPr>
        <w:footnoteRef/>
      </w:r>
      <w:r w:rsidRPr="0046574E">
        <w:rPr>
          <w:rFonts w:ascii="ITC NovareseBU" w:hAnsi="ITC NovareseBU" w:cs="Arial"/>
        </w:rPr>
        <w:t xml:space="preserve"> 527. člen ZGD</w:t>
      </w:r>
    </w:p>
    <w:p w14:paraId="7A1A1B06" w14:textId="77777777" w:rsidR="009728D0" w:rsidRPr="0046574E" w:rsidRDefault="009728D0" w:rsidP="00F9625C">
      <w:pPr>
        <w:pStyle w:val="Sprotnaopomba-besedilo"/>
        <w:jc w:val="both"/>
        <w:rPr>
          <w:rFonts w:ascii="ITC NovareseBU" w:hAnsi="ITC NovareseBU" w:cs="Arial"/>
        </w:rPr>
      </w:pPr>
      <w:r w:rsidRPr="0046574E">
        <w:rPr>
          <w:rFonts w:ascii="ITC NovareseBU" w:hAnsi="ITC NovareseBU" w:cs="Arial"/>
        </w:rPr>
        <w:t>Za povezane družbe se štejejo pravno samostojne družbe, ki so v medsebojnem razmerju, tako da:</w:t>
      </w:r>
    </w:p>
    <w:p w14:paraId="568BB4A2" w14:textId="77777777" w:rsidR="009728D0" w:rsidRPr="0046574E" w:rsidRDefault="009728D0" w:rsidP="00F9625C">
      <w:pPr>
        <w:pStyle w:val="Sprotnaopomba-besedilo"/>
        <w:numPr>
          <w:ilvl w:val="0"/>
          <w:numId w:val="8"/>
        </w:numPr>
        <w:jc w:val="both"/>
        <w:rPr>
          <w:rFonts w:ascii="ITC NovareseBU" w:hAnsi="ITC NovareseBU" w:cs="Arial"/>
        </w:rPr>
      </w:pPr>
      <w:r w:rsidRPr="0046574E">
        <w:rPr>
          <w:rFonts w:ascii="ITC NovareseBU" w:hAnsi="ITC NovareseBU" w:cs="Arial"/>
        </w:rPr>
        <w:t>ima ena družba v drugi večinski delež (družba v večinski lasti in družba z večinskim deležem);</w:t>
      </w:r>
    </w:p>
    <w:p w14:paraId="489D83A4" w14:textId="77777777" w:rsidR="009728D0" w:rsidRPr="0046574E" w:rsidRDefault="009728D0" w:rsidP="00F9625C">
      <w:pPr>
        <w:pStyle w:val="Sprotnaopomba-besedilo"/>
        <w:numPr>
          <w:ilvl w:val="0"/>
          <w:numId w:val="8"/>
        </w:numPr>
        <w:jc w:val="both"/>
        <w:rPr>
          <w:rFonts w:ascii="ITC NovareseBU" w:hAnsi="ITC NovareseBU" w:cs="Arial"/>
        </w:rPr>
      </w:pPr>
      <w:r w:rsidRPr="0046574E">
        <w:rPr>
          <w:rFonts w:ascii="ITC NovareseBU" w:hAnsi="ITC NovareseBU" w:cs="Arial"/>
        </w:rPr>
        <w:t>je ena družba odvisna od druge (odvisna in obvladujoča družba);</w:t>
      </w:r>
    </w:p>
    <w:p w14:paraId="5DD00DC8" w14:textId="77777777" w:rsidR="009728D0" w:rsidRPr="0046574E" w:rsidRDefault="009728D0" w:rsidP="00F9625C">
      <w:pPr>
        <w:pStyle w:val="Sprotnaopomba-besedilo"/>
        <w:numPr>
          <w:ilvl w:val="0"/>
          <w:numId w:val="8"/>
        </w:numPr>
        <w:jc w:val="both"/>
        <w:rPr>
          <w:rFonts w:ascii="ITC NovareseBU" w:hAnsi="ITC NovareseBU" w:cs="Arial"/>
        </w:rPr>
      </w:pPr>
      <w:r w:rsidRPr="0046574E">
        <w:rPr>
          <w:rFonts w:ascii="ITC NovareseBU" w:hAnsi="ITC NovareseBU" w:cs="Arial"/>
        </w:rPr>
        <w:t>so koncernske družbe;</w:t>
      </w:r>
    </w:p>
    <w:p w14:paraId="11AD9E61" w14:textId="77777777" w:rsidR="009728D0" w:rsidRPr="0046574E" w:rsidRDefault="009728D0" w:rsidP="00F9625C">
      <w:pPr>
        <w:pStyle w:val="Sprotnaopomba-besedilo"/>
        <w:numPr>
          <w:ilvl w:val="0"/>
          <w:numId w:val="8"/>
        </w:numPr>
        <w:jc w:val="both"/>
        <w:rPr>
          <w:rFonts w:ascii="ITC NovareseBU" w:hAnsi="ITC NovareseBU" w:cs="Arial"/>
        </w:rPr>
      </w:pPr>
      <w:r w:rsidRPr="0046574E">
        <w:rPr>
          <w:rFonts w:ascii="ITC NovareseBU" w:hAnsi="ITC NovareseBU" w:cs="Arial"/>
        </w:rPr>
        <w:t xml:space="preserve">sta dve družbi vzajemno kapitalsko udeleženi, ali </w:t>
      </w:r>
    </w:p>
    <w:p w14:paraId="4CA1B838" w14:textId="77777777" w:rsidR="009728D0" w:rsidRPr="0050796A" w:rsidRDefault="009728D0" w:rsidP="00F9625C">
      <w:pPr>
        <w:pStyle w:val="Sprotnaopomba-besedilo"/>
        <w:numPr>
          <w:ilvl w:val="0"/>
          <w:numId w:val="8"/>
        </w:numPr>
        <w:jc w:val="both"/>
        <w:rPr>
          <w:rFonts w:ascii="Arial" w:hAnsi="Arial" w:cs="Arial"/>
        </w:rPr>
      </w:pPr>
      <w:r w:rsidRPr="0046574E">
        <w:rPr>
          <w:rFonts w:ascii="ITC NovareseBU" w:hAnsi="ITC NovareseBU"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6CF6A" w14:textId="77777777" w:rsidR="00137D93" w:rsidRDefault="00137D9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26F98" w14:textId="77777777" w:rsidR="009728D0" w:rsidRDefault="009728D0" w:rsidP="000F371E">
    <w:pPr>
      <w:pStyle w:val="Glava"/>
      <w:rPr>
        <w:lang w:val="sl-SI"/>
      </w:rPr>
    </w:pPr>
  </w:p>
  <w:p w14:paraId="7BCFDFC0" w14:textId="77777777" w:rsidR="009728D0" w:rsidRDefault="009728D0" w:rsidP="000F371E">
    <w:pPr>
      <w:pStyle w:val="Glava"/>
      <w:rPr>
        <w:lang w:val="sl-SI"/>
      </w:rPr>
    </w:pPr>
  </w:p>
  <w:p w14:paraId="70C7B82A" w14:textId="77777777" w:rsidR="009728D0" w:rsidRDefault="009728D0" w:rsidP="000F371E">
    <w:pPr>
      <w:pStyle w:val="Glava"/>
      <w:rPr>
        <w:lang w:val="sl-SI"/>
      </w:rPr>
    </w:pPr>
  </w:p>
  <w:p w14:paraId="38F1275B" w14:textId="77777777" w:rsidR="009728D0" w:rsidRDefault="009728D0" w:rsidP="000F371E">
    <w:pPr>
      <w:pStyle w:val="Glava"/>
      <w:rPr>
        <w:lang w:val="sl-SI"/>
      </w:rPr>
    </w:pPr>
  </w:p>
  <w:p w14:paraId="167FB0E4" w14:textId="77777777" w:rsidR="009728D0" w:rsidRDefault="000046A2" w:rsidP="000F371E">
    <w:pPr>
      <w:pStyle w:val="Glava"/>
      <w:rPr>
        <w:lang w:val="sl-SI"/>
      </w:rPr>
    </w:pPr>
    <w:r>
      <w:pict w14:anchorId="6A3C53B9">
        <v:rect id="_x0000_i1026" style="width:453.6pt;height:1.5pt" o:hralign="center" o:hrstd="t" o:hr="t" fillcolor="#a0a0a0" stroked="f"/>
      </w:pict>
    </w:r>
  </w:p>
  <w:p w14:paraId="3BB1E4B5" w14:textId="77777777" w:rsidR="009728D0" w:rsidRPr="000F371E" w:rsidRDefault="009728D0" w:rsidP="000F371E">
    <w:pPr>
      <w:pStyle w:val="Glava"/>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65970" w14:textId="77777777" w:rsidR="009728D0" w:rsidRDefault="009728D0" w:rsidP="00DD1CF6">
    <w:pPr>
      <w:pStyle w:val="Glava"/>
      <w:rPr>
        <w:rFonts w:cs="Arial"/>
        <w:b/>
        <w:bCs/>
        <w:sz w:val="23"/>
        <w:szCs w:val="23"/>
      </w:rPr>
    </w:pPr>
  </w:p>
  <w:p w14:paraId="4B41E1A6" w14:textId="77777777" w:rsidR="009728D0" w:rsidRDefault="009728D0"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9728D0" w:rsidRPr="00B05801" w:rsidRDefault="000046A2" w:rsidP="00054C93">
    <w:pPr>
      <w:pStyle w:val="Glava"/>
      <w:tabs>
        <w:tab w:val="clear" w:pos="4536"/>
        <w:tab w:val="clear" w:pos="9072"/>
        <w:tab w:val="left" w:pos="2115"/>
      </w:tabs>
      <w:rPr>
        <w:color w:val="00B050"/>
        <w:lang w:val="sl-SI"/>
      </w:rPr>
    </w:pPr>
    <w:r>
      <w:rPr>
        <w:color w:val="00B050"/>
      </w:rPr>
      <w:pict w14:anchorId="3BE4DCBB">
        <v:rect id="_x0000_i1028" style="width:453.6pt;height:1.5pt" o:hralign="center" o:hrstd="t" o:hr="t" fillcolor="#a0a0a0" stroked="f"/>
      </w:pict>
    </w:r>
  </w:p>
  <w:p w14:paraId="28C6C8CC" w14:textId="77777777" w:rsidR="009728D0" w:rsidRPr="000F371E" w:rsidRDefault="009728D0"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5834819"/>
    <w:multiLevelType w:val="hybridMultilevel"/>
    <w:tmpl w:val="ACDE68A0"/>
    <w:lvl w:ilvl="0" w:tplc="2848A8CA">
      <w:start w:val="5270"/>
      <w:numFmt w:val="bullet"/>
      <w:pStyle w:val="Slog56"/>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9"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5"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48"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2"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62DA145D"/>
    <w:multiLevelType w:val="hybridMultilevel"/>
    <w:tmpl w:val="1D024F8A"/>
    <w:lvl w:ilvl="0" w:tplc="D930BD3E">
      <w:start w:val="9"/>
      <w:numFmt w:val="bullet"/>
      <w:pStyle w:val="Slog54"/>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6"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9"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69E1310D"/>
    <w:multiLevelType w:val="multilevel"/>
    <w:tmpl w:val="23D4DF48"/>
    <w:numStyleLink w:val="WW8Num8"/>
  </w:abstractNum>
  <w:abstractNum w:abstractNumId="7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7"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81"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3"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F7B72AF"/>
    <w:multiLevelType w:val="hybridMultilevel"/>
    <w:tmpl w:val="26B8AC46"/>
    <w:lvl w:ilvl="0" w:tplc="8D7A0A10">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66687307">
    <w:abstractNumId w:val="80"/>
  </w:num>
  <w:num w:numId="2" w16cid:durableId="1916356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5627763">
    <w:abstractNumId w:val="56"/>
  </w:num>
  <w:num w:numId="4" w16cid:durableId="909659747">
    <w:abstractNumId w:val="47"/>
  </w:num>
  <w:num w:numId="5" w16cid:durableId="606157390">
    <w:abstractNumId w:val="26"/>
  </w:num>
  <w:num w:numId="6" w16cid:durableId="396824698">
    <w:abstractNumId w:val="68"/>
  </w:num>
  <w:num w:numId="7" w16cid:durableId="1318538849">
    <w:abstractNumId w:val="32"/>
  </w:num>
  <w:num w:numId="8" w16cid:durableId="1180579273">
    <w:abstractNumId w:val="73"/>
  </w:num>
  <w:num w:numId="9" w16cid:durableId="1147890863">
    <w:abstractNumId w:val="10"/>
  </w:num>
  <w:num w:numId="10" w16cid:durableId="32317018">
    <w:abstractNumId w:val="76"/>
  </w:num>
  <w:num w:numId="11" w16cid:durableId="1050307264">
    <w:abstractNumId w:val="23"/>
  </w:num>
  <w:num w:numId="12" w16cid:durableId="612980694">
    <w:abstractNumId w:val="58"/>
  </w:num>
  <w:num w:numId="13" w16cid:durableId="1725520259">
    <w:abstractNumId w:val="13"/>
  </w:num>
  <w:num w:numId="14" w16cid:durableId="1260716864">
    <w:abstractNumId w:val="33"/>
  </w:num>
  <w:num w:numId="15" w16cid:durableId="2099131923">
    <w:abstractNumId w:val="50"/>
  </w:num>
  <w:num w:numId="16" w16cid:durableId="1327856792">
    <w:abstractNumId w:val="4"/>
  </w:num>
  <w:num w:numId="17" w16cid:durableId="1402949612">
    <w:abstractNumId w:val="78"/>
  </w:num>
  <w:num w:numId="18" w16cid:durableId="1348216950">
    <w:abstractNumId w:val="20"/>
  </w:num>
  <w:num w:numId="19" w16cid:durableId="1737430783">
    <w:abstractNumId w:val="11"/>
  </w:num>
  <w:num w:numId="20" w16cid:durableId="827551548">
    <w:abstractNumId w:val="37"/>
  </w:num>
  <w:num w:numId="21" w16cid:durableId="1591893841">
    <w:abstractNumId w:val="17"/>
  </w:num>
  <w:num w:numId="22" w16cid:durableId="704718040">
    <w:abstractNumId w:val="63"/>
  </w:num>
  <w:num w:numId="23" w16cid:durableId="647244589">
    <w:abstractNumId w:val="53"/>
  </w:num>
  <w:num w:numId="24" w16cid:durableId="114107454">
    <w:abstractNumId w:val="64"/>
  </w:num>
  <w:num w:numId="25" w16cid:durableId="824006530">
    <w:abstractNumId w:val="43"/>
  </w:num>
  <w:num w:numId="26" w16cid:durableId="401829450">
    <w:abstractNumId w:val="62"/>
  </w:num>
  <w:num w:numId="27" w16cid:durableId="1964194916">
    <w:abstractNumId w:val="30"/>
  </w:num>
  <w:num w:numId="28" w16cid:durableId="200616">
    <w:abstractNumId w:val="30"/>
    <w:lvlOverride w:ilvl="0">
      <w:startOverride w:val="1"/>
    </w:lvlOverride>
  </w:num>
  <w:num w:numId="29" w16cid:durableId="120804635">
    <w:abstractNumId w:val="55"/>
  </w:num>
  <w:num w:numId="30" w16cid:durableId="1651861383">
    <w:abstractNumId w:val="42"/>
  </w:num>
  <w:num w:numId="31" w16cid:durableId="343554409">
    <w:abstractNumId w:val="52"/>
  </w:num>
  <w:num w:numId="32" w16cid:durableId="565145421">
    <w:abstractNumId w:val="21"/>
  </w:num>
  <w:num w:numId="33" w16cid:durableId="1880361180">
    <w:abstractNumId w:val="38"/>
  </w:num>
  <w:num w:numId="34" w16cid:durableId="682240820">
    <w:abstractNumId w:val="39"/>
  </w:num>
  <w:num w:numId="35" w16cid:durableId="1166751197">
    <w:abstractNumId w:val="14"/>
  </w:num>
  <w:num w:numId="36" w16cid:durableId="816263624">
    <w:abstractNumId w:val="77"/>
  </w:num>
  <w:num w:numId="37" w16cid:durableId="428620309">
    <w:abstractNumId w:val="45"/>
  </w:num>
  <w:num w:numId="38" w16cid:durableId="1041054875">
    <w:abstractNumId w:val="66"/>
  </w:num>
  <w:num w:numId="39" w16cid:durableId="302128388">
    <w:abstractNumId w:val="51"/>
  </w:num>
  <w:num w:numId="40" w16cid:durableId="1626500937">
    <w:abstractNumId w:val="72"/>
  </w:num>
  <w:num w:numId="41" w16cid:durableId="80956692">
    <w:abstractNumId w:val="27"/>
  </w:num>
  <w:num w:numId="42" w16cid:durableId="676887628">
    <w:abstractNumId w:val="25"/>
  </w:num>
  <w:num w:numId="43" w16cid:durableId="1647321097">
    <w:abstractNumId w:val="29"/>
  </w:num>
  <w:num w:numId="44" w16cid:durableId="1739203567">
    <w:abstractNumId w:val="67"/>
  </w:num>
  <w:num w:numId="45" w16cid:durableId="21707910">
    <w:abstractNumId w:val="46"/>
  </w:num>
  <w:num w:numId="46" w16cid:durableId="1979412784">
    <w:abstractNumId w:val="54"/>
  </w:num>
  <w:num w:numId="47" w16cid:durableId="1034116817">
    <w:abstractNumId w:val="41"/>
  </w:num>
  <w:num w:numId="48" w16cid:durableId="300694974">
    <w:abstractNumId w:val="44"/>
  </w:num>
  <w:num w:numId="49" w16cid:durableId="166555277">
    <w:abstractNumId w:val="40"/>
  </w:num>
  <w:num w:numId="50" w16cid:durableId="1020932391">
    <w:abstractNumId w:val="12"/>
  </w:num>
  <w:num w:numId="51" w16cid:durableId="1243954514">
    <w:abstractNumId w:val="49"/>
  </w:num>
  <w:num w:numId="52" w16cid:durableId="1561673997">
    <w:abstractNumId w:val="69"/>
  </w:num>
  <w:num w:numId="53" w16cid:durableId="705368226">
    <w:abstractNumId w:val="35"/>
  </w:num>
  <w:num w:numId="54" w16cid:durableId="1660378696">
    <w:abstractNumId w:val="83"/>
  </w:num>
  <w:num w:numId="55" w16cid:durableId="365525760">
    <w:abstractNumId w:val="82"/>
  </w:num>
  <w:num w:numId="56" w16cid:durableId="1696542338">
    <w:abstractNumId w:val="18"/>
  </w:num>
  <w:num w:numId="57" w16cid:durableId="657080747">
    <w:abstractNumId w:val="36"/>
  </w:num>
  <w:num w:numId="58" w16cid:durableId="1863592859">
    <w:abstractNumId w:val="84"/>
  </w:num>
  <w:num w:numId="59" w16cid:durableId="2021932666">
    <w:abstractNumId w:val="31"/>
  </w:num>
  <w:num w:numId="60" w16cid:durableId="434832477">
    <w:abstractNumId w:val="34"/>
  </w:num>
  <w:num w:numId="61" w16cid:durableId="1293634448">
    <w:abstractNumId w:val="65"/>
  </w:num>
  <w:num w:numId="62" w16cid:durableId="1022439071">
    <w:abstractNumId w:val="15"/>
  </w:num>
  <w:num w:numId="63" w16cid:durableId="643700568">
    <w:abstractNumId w:val="19"/>
  </w:num>
  <w:num w:numId="64" w16cid:durableId="1175803018">
    <w:abstractNumId w:val="81"/>
  </w:num>
  <w:num w:numId="65" w16cid:durableId="1757940078">
    <w:abstractNumId w:val="79"/>
  </w:num>
  <w:num w:numId="66" w16cid:durableId="501698800">
    <w:abstractNumId w:val="85"/>
  </w:num>
  <w:num w:numId="67" w16cid:durableId="1677343824">
    <w:abstractNumId w:val="59"/>
  </w:num>
  <w:num w:numId="68" w16cid:durableId="453408177">
    <w:abstractNumId w:val="16"/>
  </w:num>
  <w:num w:numId="69" w16cid:durableId="2111506631">
    <w:abstractNumId w:val="61"/>
  </w:num>
  <w:num w:numId="70" w16cid:durableId="2099910556">
    <w:abstractNumId w:val="9"/>
  </w:num>
  <w:num w:numId="71" w16cid:durableId="1085374257">
    <w:abstractNumId w:val="57"/>
  </w:num>
  <w:num w:numId="72" w16cid:durableId="479270626">
    <w:abstractNumId w:val="48"/>
  </w:num>
  <w:num w:numId="73" w16cid:durableId="1510679677">
    <w:abstractNumId w:val="71"/>
  </w:num>
  <w:num w:numId="74" w16cid:durableId="184752237">
    <w:abstractNumId w:val="60"/>
  </w:num>
  <w:num w:numId="75" w16cid:durableId="1858929900">
    <w:abstractNumId w:val="75"/>
  </w:num>
  <w:num w:numId="76" w16cid:durableId="734815831">
    <w:abstractNumId w:val="70"/>
  </w:num>
  <w:num w:numId="77" w16cid:durableId="2074886703">
    <w:abstractNumId w:val="74"/>
  </w:num>
  <w:num w:numId="78" w16cid:durableId="1780565603">
    <w:abstractNumId w:val="24"/>
  </w:num>
  <w:num w:numId="79" w16cid:durableId="467010716">
    <w:abstractNumId w:val="86"/>
  </w:num>
  <w:num w:numId="80" w16cid:durableId="1841240205">
    <w:abstractNumId w:val="8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419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43D1"/>
    <w:rsid w:val="00004558"/>
    <w:rsid w:val="000046A2"/>
    <w:rsid w:val="000046E4"/>
    <w:rsid w:val="00004AD2"/>
    <w:rsid w:val="00005BE7"/>
    <w:rsid w:val="00006AC7"/>
    <w:rsid w:val="00006CC5"/>
    <w:rsid w:val="000118BA"/>
    <w:rsid w:val="00011E16"/>
    <w:rsid w:val="0001218F"/>
    <w:rsid w:val="00012D7B"/>
    <w:rsid w:val="000142C9"/>
    <w:rsid w:val="0001549D"/>
    <w:rsid w:val="00015FF3"/>
    <w:rsid w:val="00016272"/>
    <w:rsid w:val="00016A14"/>
    <w:rsid w:val="0001725D"/>
    <w:rsid w:val="00017753"/>
    <w:rsid w:val="00017CB2"/>
    <w:rsid w:val="000206A2"/>
    <w:rsid w:val="000207A4"/>
    <w:rsid w:val="000207AF"/>
    <w:rsid w:val="0002133D"/>
    <w:rsid w:val="00021904"/>
    <w:rsid w:val="00021945"/>
    <w:rsid w:val="00021BDA"/>
    <w:rsid w:val="00022BA6"/>
    <w:rsid w:val="00022E1E"/>
    <w:rsid w:val="000232EB"/>
    <w:rsid w:val="0002378C"/>
    <w:rsid w:val="00023D57"/>
    <w:rsid w:val="00025B57"/>
    <w:rsid w:val="00025D54"/>
    <w:rsid w:val="00026171"/>
    <w:rsid w:val="00026BA9"/>
    <w:rsid w:val="00026F12"/>
    <w:rsid w:val="00027A08"/>
    <w:rsid w:val="0003045E"/>
    <w:rsid w:val="00030C49"/>
    <w:rsid w:val="00030ECD"/>
    <w:rsid w:val="000323C7"/>
    <w:rsid w:val="000327F9"/>
    <w:rsid w:val="00032F58"/>
    <w:rsid w:val="00033C84"/>
    <w:rsid w:val="0003446B"/>
    <w:rsid w:val="00035AF1"/>
    <w:rsid w:val="00035C67"/>
    <w:rsid w:val="00036430"/>
    <w:rsid w:val="00036FB0"/>
    <w:rsid w:val="00037133"/>
    <w:rsid w:val="0003761B"/>
    <w:rsid w:val="00037C14"/>
    <w:rsid w:val="00037D6D"/>
    <w:rsid w:val="00040FC3"/>
    <w:rsid w:val="00041422"/>
    <w:rsid w:val="000424C9"/>
    <w:rsid w:val="000425F5"/>
    <w:rsid w:val="00043438"/>
    <w:rsid w:val="0004374C"/>
    <w:rsid w:val="00044040"/>
    <w:rsid w:val="00045205"/>
    <w:rsid w:val="0004582F"/>
    <w:rsid w:val="00045E2A"/>
    <w:rsid w:val="00046222"/>
    <w:rsid w:val="00046E2A"/>
    <w:rsid w:val="00047141"/>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61F1"/>
    <w:rsid w:val="00066658"/>
    <w:rsid w:val="000668BC"/>
    <w:rsid w:val="00074502"/>
    <w:rsid w:val="0007517A"/>
    <w:rsid w:val="00075D94"/>
    <w:rsid w:val="00076161"/>
    <w:rsid w:val="00076399"/>
    <w:rsid w:val="00076499"/>
    <w:rsid w:val="000770AB"/>
    <w:rsid w:val="00077638"/>
    <w:rsid w:val="00077EBF"/>
    <w:rsid w:val="0008012F"/>
    <w:rsid w:val="00080279"/>
    <w:rsid w:val="0008045A"/>
    <w:rsid w:val="00081980"/>
    <w:rsid w:val="00082E02"/>
    <w:rsid w:val="000831DB"/>
    <w:rsid w:val="000834DF"/>
    <w:rsid w:val="000844A6"/>
    <w:rsid w:val="0008458E"/>
    <w:rsid w:val="00084597"/>
    <w:rsid w:val="00084C1A"/>
    <w:rsid w:val="00084FF0"/>
    <w:rsid w:val="0008639D"/>
    <w:rsid w:val="00086847"/>
    <w:rsid w:val="00086BD9"/>
    <w:rsid w:val="0008737C"/>
    <w:rsid w:val="00090129"/>
    <w:rsid w:val="0009028C"/>
    <w:rsid w:val="00090C42"/>
    <w:rsid w:val="00091053"/>
    <w:rsid w:val="00092210"/>
    <w:rsid w:val="00094BDC"/>
    <w:rsid w:val="00096800"/>
    <w:rsid w:val="0009699B"/>
    <w:rsid w:val="00096DFD"/>
    <w:rsid w:val="00097F30"/>
    <w:rsid w:val="000A0178"/>
    <w:rsid w:val="000A07FF"/>
    <w:rsid w:val="000A0F33"/>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1D8D"/>
    <w:rsid w:val="000B20B0"/>
    <w:rsid w:val="000B29ED"/>
    <w:rsid w:val="000B3A55"/>
    <w:rsid w:val="000B3BE2"/>
    <w:rsid w:val="000B3E92"/>
    <w:rsid w:val="000B4125"/>
    <w:rsid w:val="000B41D9"/>
    <w:rsid w:val="000B45E3"/>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2FEB"/>
    <w:rsid w:val="000D525D"/>
    <w:rsid w:val="000D5AF9"/>
    <w:rsid w:val="000D5CE7"/>
    <w:rsid w:val="000D5E5B"/>
    <w:rsid w:val="000D6613"/>
    <w:rsid w:val="000D6B26"/>
    <w:rsid w:val="000D6F80"/>
    <w:rsid w:val="000D72CB"/>
    <w:rsid w:val="000E0184"/>
    <w:rsid w:val="000E023E"/>
    <w:rsid w:val="000E0749"/>
    <w:rsid w:val="000E0D07"/>
    <w:rsid w:val="000E1FA7"/>
    <w:rsid w:val="000E2684"/>
    <w:rsid w:val="000E42D5"/>
    <w:rsid w:val="000E5174"/>
    <w:rsid w:val="000E6668"/>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4982"/>
    <w:rsid w:val="00105B04"/>
    <w:rsid w:val="00105EDC"/>
    <w:rsid w:val="0010744C"/>
    <w:rsid w:val="00110466"/>
    <w:rsid w:val="0011133E"/>
    <w:rsid w:val="00111974"/>
    <w:rsid w:val="00112A0C"/>
    <w:rsid w:val="00113049"/>
    <w:rsid w:val="0011336D"/>
    <w:rsid w:val="00113C83"/>
    <w:rsid w:val="00114A51"/>
    <w:rsid w:val="00117661"/>
    <w:rsid w:val="00120E4C"/>
    <w:rsid w:val="00121222"/>
    <w:rsid w:val="00123EFC"/>
    <w:rsid w:val="001243C8"/>
    <w:rsid w:val="00125CC8"/>
    <w:rsid w:val="001260A0"/>
    <w:rsid w:val="0012629E"/>
    <w:rsid w:val="00126343"/>
    <w:rsid w:val="00126A6E"/>
    <w:rsid w:val="00126FAE"/>
    <w:rsid w:val="00130802"/>
    <w:rsid w:val="0013095A"/>
    <w:rsid w:val="001315A5"/>
    <w:rsid w:val="00132A86"/>
    <w:rsid w:val="00133A54"/>
    <w:rsid w:val="00134FBD"/>
    <w:rsid w:val="00135AA0"/>
    <w:rsid w:val="00135D79"/>
    <w:rsid w:val="001373C9"/>
    <w:rsid w:val="00137491"/>
    <w:rsid w:val="00137A84"/>
    <w:rsid w:val="00137BC9"/>
    <w:rsid w:val="00137D93"/>
    <w:rsid w:val="001403EB"/>
    <w:rsid w:val="001408E4"/>
    <w:rsid w:val="00140932"/>
    <w:rsid w:val="001418C1"/>
    <w:rsid w:val="00141B07"/>
    <w:rsid w:val="00142EA7"/>
    <w:rsid w:val="0014612A"/>
    <w:rsid w:val="00147C04"/>
    <w:rsid w:val="00147EE2"/>
    <w:rsid w:val="001506C0"/>
    <w:rsid w:val="00151246"/>
    <w:rsid w:val="0015223C"/>
    <w:rsid w:val="00153503"/>
    <w:rsid w:val="00154171"/>
    <w:rsid w:val="00154C12"/>
    <w:rsid w:val="00154D08"/>
    <w:rsid w:val="0015527F"/>
    <w:rsid w:val="00156226"/>
    <w:rsid w:val="00157E5A"/>
    <w:rsid w:val="001606AC"/>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62E1"/>
    <w:rsid w:val="00196C37"/>
    <w:rsid w:val="00196DD0"/>
    <w:rsid w:val="001A02B0"/>
    <w:rsid w:val="001A0E1B"/>
    <w:rsid w:val="001A10FF"/>
    <w:rsid w:val="001A1721"/>
    <w:rsid w:val="001A19EC"/>
    <w:rsid w:val="001A21CE"/>
    <w:rsid w:val="001A2983"/>
    <w:rsid w:val="001A2ED1"/>
    <w:rsid w:val="001A2F2B"/>
    <w:rsid w:val="001A4112"/>
    <w:rsid w:val="001A5BB2"/>
    <w:rsid w:val="001A66D5"/>
    <w:rsid w:val="001A7B66"/>
    <w:rsid w:val="001A7E09"/>
    <w:rsid w:val="001B0C68"/>
    <w:rsid w:val="001B15EF"/>
    <w:rsid w:val="001B164B"/>
    <w:rsid w:val="001B16F0"/>
    <w:rsid w:val="001B2B4D"/>
    <w:rsid w:val="001B2F48"/>
    <w:rsid w:val="001B3ACC"/>
    <w:rsid w:val="001B3B13"/>
    <w:rsid w:val="001B3ECD"/>
    <w:rsid w:val="001B4EF5"/>
    <w:rsid w:val="001B5969"/>
    <w:rsid w:val="001B6111"/>
    <w:rsid w:val="001B6E75"/>
    <w:rsid w:val="001B764A"/>
    <w:rsid w:val="001C1DDD"/>
    <w:rsid w:val="001C281E"/>
    <w:rsid w:val="001C2C15"/>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27"/>
    <w:rsid w:val="001E05DF"/>
    <w:rsid w:val="001E1201"/>
    <w:rsid w:val="001E1DBE"/>
    <w:rsid w:val="001E2072"/>
    <w:rsid w:val="001E2FAE"/>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711B"/>
    <w:rsid w:val="001F74EE"/>
    <w:rsid w:val="00201F59"/>
    <w:rsid w:val="00202551"/>
    <w:rsid w:val="00202584"/>
    <w:rsid w:val="00204B43"/>
    <w:rsid w:val="002077C2"/>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68F8"/>
    <w:rsid w:val="0021761B"/>
    <w:rsid w:val="00217E7D"/>
    <w:rsid w:val="002204F0"/>
    <w:rsid w:val="00220546"/>
    <w:rsid w:val="0022110B"/>
    <w:rsid w:val="00222A37"/>
    <w:rsid w:val="002235C9"/>
    <w:rsid w:val="002260AF"/>
    <w:rsid w:val="002270DC"/>
    <w:rsid w:val="00227F24"/>
    <w:rsid w:val="00230382"/>
    <w:rsid w:val="00230A7D"/>
    <w:rsid w:val="00230C71"/>
    <w:rsid w:val="00230EB7"/>
    <w:rsid w:val="00231BD9"/>
    <w:rsid w:val="0023256E"/>
    <w:rsid w:val="00232D51"/>
    <w:rsid w:val="002330AC"/>
    <w:rsid w:val="00233455"/>
    <w:rsid w:val="00235243"/>
    <w:rsid w:val="00235A0E"/>
    <w:rsid w:val="00235B25"/>
    <w:rsid w:val="0023707C"/>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6E87"/>
    <w:rsid w:val="0026749B"/>
    <w:rsid w:val="002674DE"/>
    <w:rsid w:val="002708CB"/>
    <w:rsid w:val="00270BC9"/>
    <w:rsid w:val="00270BF1"/>
    <w:rsid w:val="002712B1"/>
    <w:rsid w:val="002713B1"/>
    <w:rsid w:val="002721C1"/>
    <w:rsid w:val="0027268F"/>
    <w:rsid w:val="00273E17"/>
    <w:rsid w:val="0027461A"/>
    <w:rsid w:val="00275C3A"/>
    <w:rsid w:val="00275F0F"/>
    <w:rsid w:val="00276146"/>
    <w:rsid w:val="002763E3"/>
    <w:rsid w:val="00277488"/>
    <w:rsid w:val="00277712"/>
    <w:rsid w:val="00277AA3"/>
    <w:rsid w:val="0028083F"/>
    <w:rsid w:val="00280ADA"/>
    <w:rsid w:val="00281412"/>
    <w:rsid w:val="00281512"/>
    <w:rsid w:val="00281F55"/>
    <w:rsid w:val="00283CE9"/>
    <w:rsid w:val="00286431"/>
    <w:rsid w:val="00286867"/>
    <w:rsid w:val="00290691"/>
    <w:rsid w:val="00291894"/>
    <w:rsid w:val="002919A3"/>
    <w:rsid w:val="00292FB1"/>
    <w:rsid w:val="002937DB"/>
    <w:rsid w:val="002946C9"/>
    <w:rsid w:val="002965F3"/>
    <w:rsid w:val="00296D91"/>
    <w:rsid w:val="0029702B"/>
    <w:rsid w:val="0029767B"/>
    <w:rsid w:val="002A0070"/>
    <w:rsid w:val="002A1DC2"/>
    <w:rsid w:val="002A225B"/>
    <w:rsid w:val="002A29D7"/>
    <w:rsid w:val="002A31CF"/>
    <w:rsid w:val="002A4FEC"/>
    <w:rsid w:val="002A72CB"/>
    <w:rsid w:val="002A7D9D"/>
    <w:rsid w:val="002B06D7"/>
    <w:rsid w:val="002B09D1"/>
    <w:rsid w:val="002B120F"/>
    <w:rsid w:val="002B1C93"/>
    <w:rsid w:val="002B224F"/>
    <w:rsid w:val="002B29F4"/>
    <w:rsid w:val="002B2C61"/>
    <w:rsid w:val="002B3788"/>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1F9"/>
    <w:rsid w:val="002E258F"/>
    <w:rsid w:val="002E313C"/>
    <w:rsid w:val="002E31FF"/>
    <w:rsid w:val="002E3921"/>
    <w:rsid w:val="002E3D2F"/>
    <w:rsid w:val="002E4CC4"/>
    <w:rsid w:val="002E4F30"/>
    <w:rsid w:val="002E6D4B"/>
    <w:rsid w:val="002E78E4"/>
    <w:rsid w:val="002E7ACA"/>
    <w:rsid w:val="002E7B05"/>
    <w:rsid w:val="002F0071"/>
    <w:rsid w:val="002F071C"/>
    <w:rsid w:val="002F13E3"/>
    <w:rsid w:val="002F1728"/>
    <w:rsid w:val="002F1EB5"/>
    <w:rsid w:val="002F248C"/>
    <w:rsid w:val="002F2A9D"/>
    <w:rsid w:val="002F2B4C"/>
    <w:rsid w:val="002F2EE9"/>
    <w:rsid w:val="002F38E9"/>
    <w:rsid w:val="002F3A1D"/>
    <w:rsid w:val="002F53D6"/>
    <w:rsid w:val="002F6625"/>
    <w:rsid w:val="002F6D4E"/>
    <w:rsid w:val="002F7066"/>
    <w:rsid w:val="002F729C"/>
    <w:rsid w:val="002F788C"/>
    <w:rsid w:val="003008B1"/>
    <w:rsid w:val="00301B75"/>
    <w:rsid w:val="003048AC"/>
    <w:rsid w:val="0030551C"/>
    <w:rsid w:val="0030790A"/>
    <w:rsid w:val="00310DA0"/>
    <w:rsid w:val="0031126D"/>
    <w:rsid w:val="00311363"/>
    <w:rsid w:val="003121D8"/>
    <w:rsid w:val="00312259"/>
    <w:rsid w:val="00312B3C"/>
    <w:rsid w:val="00314C1A"/>
    <w:rsid w:val="00314C40"/>
    <w:rsid w:val="00315C7C"/>
    <w:rsid w:val="003203C5"/>
    <w:rsid w:val="0032064E"/>
    <w:rsid w:val="00321317"/>
    <w:rsid w:val="0032143B"/>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6845"/>
    <w:rsid w:val="00346B50"/>
    <w:rsid w:val="00346B8E"/>
    <w:rsid w:val="00347C4C"/>
    <w:rsid w:val="00350DA1"/>
    <w:rsid w:val="00351C94"/>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57AB"/>
    <w:rsid w:val="00376487"/>
    <w:rsid w:val="00376653"/>
    <w:rsid w:val="0037748C"/>
    <w:rsid w:val="003809E6"/>
    <w:rsid w:val="003822A8"/>
    <w:rsid w:val="00383517"/>
    <w:rsid w:val="0038361F"/>
    <w:rsid w:val="00384732"/>
    <w:rsid w:val="00385292"/>
    <w:rsid w:val="003863DF"/>
    <w:rsid w:val="00386DD6"/>
    <w:rsid w:val="0039239D"/>
    <w:rsid w:val="00392405"/>
    <w:rsid w:val="0039346E"/>
    <w:rsid w:val="003938A2"/>
    <w:rsid w:val="00393966"/>
    <w:rsid w:val="003957BE"/>
    <w:rsid w:val="0039623D"/>
    <w:rsid w:val="003964D8"/>
    <w:rsid w:val="0039655B"/>
    <w:rsid w:val="00396E0A"/>
    <w:rsid w:val="00397ECF"/>
    <w:rsid w:val="003A1571"/>
    <w:rsid w:val="003A2708"/>
    <w:rsid w:val="003A29BD"/>
    <w:rsid w:val="003A2FE5"/>
    <w:rsid w:val="003A42B7"/>
    <w:rsid w:val="003A56E3"/>
    <w:rsid w:val="003A606E"/>
    <w:rsid w:val="003A729D"/>
    <w:rsid w:val="003B0C2A"/>
    <w:rsid w:val="003B164F"/>
    <w:rsid w:val="003B1CE6"/>
    <w:rsid w:val="003B40F9"/>
    <w:rsid w:val="003B4BB3"/>
    <w:rsid w:val="003B52B7"/>
    <w:rsid w:val="003B5876"/>
    <w:rsid w:val="003B6185"/>
    <w:rsid w:val="003B64A2"/>
    <w:rsid w:val="003B65FF"/>
    <w:rsid w:val="003B6B32"/>
    <w:rsid w:val="003B7F9F"/>
    <w:rsid w:val="003C02E0"/>
    <w:rsid w:val="003C06C2"/>
    <w:rsid w:val="003C0EB0"/>
    <w:rsid w:val="003C2E9A"/>
    <w:rsid w:val="003C33B8"/>
    <w:rsid w:val="003C3E95"/>
    <w:rsid w:val="003C41A3"/>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6715"/>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737"/>
    <w:rsid w:val="00435254"/>
    <w:rsid w:val="00436527"/>
    <w:rsid w:val="00436D20"/>
    <w:rsid w:val="00437B2F"/>
    <w:rsid w:val="00441B02"/>
    <w:rsid w:val="00441C71"/>
    <w:rsid w:val="00442ED2"/>
    <w:rsid w:val="00446D41"/>
    <w:rsid w:val="00446D69"/>
    <w:rsid w:val="00446DED"/>
    <w:rsid w:val="004471F4"/>
    <w:rsid w:val="00451735"/>
    <w:rsid w:val="00451D77"/>
    <w:rsid w:val="00452844"/>
    <w:rsid w:val="00453C5B"/>
    <w:rsid w:val="00454229"/>
    <w:rsid w:val="004554C5"/>
    <w:rsid w:val="00456C01"/>
    <w:rsid w:val="00460701"/>
    <w:rsid w:val="0046084E"/>
    <w:rsid w:val="00460D61"/>
    <w:rsid w:val="00462D20"/>
    <w:rsid w:val="004633D2"/>
    <w:rsid w:val="00463658"/>
    <w:rsid w:val="00464A6E"/>
    <w:rsid w:val="0046574E"/>
    <w:rsid w:val="0046634D"/>
    <w:rsid w:val="00470A33"/>
    <w:rsid w:val="00470C64"/>
    <w:rsid w:val="00471425"/>
    <w:rsid w:val="004720B1"/>
    <w:rsid w:val="00475662"/>
    <w:rsid w:val="00476691"/>
    <w:rsid w:val="0048371E"/>
    <w:rsid w:val="004841C4"/>
    <w:rsid w:val="00484E7F"/>
    <w:rsid w:val="004858EA"/>
    <w:rsid w:val="00487A4B"/>
    <w:rsid w:val="00487B80"/>
    <w:rsid w:val="004905CF"/>
    <w:rsid w:val="004914A8"/>
    <w:rsid w:val="004917BC"/>
    <w:rsid w:val="00491A82"/>
    <w:rsid w:val="004940AD"/>
    <w:rsid w:val="00494586"/>
    <w:rsid w:val="004947A7"/>
    <w:rsid w:val="00494802"/>
    <w:rsid w:val="00495417"/>
    <w:rsid w:val="00495FCA"/>
    <w:rsid w:val="004966AC"/>
    <w:rsid w:val="0049674E"/>
    <w:rsid w:val="00497003"/>
    <w:rsid w:val="004A02B8"/>
    <w:rsid w:val="004A0A5F"/>
    <w:rsid w:val="004A0AE0"/>
    <w:rsid w:val="004A1789"/>
    <w:rsid w:val="004A1B09"/>
    <w:rsid w:val="004A22B5"/>
    <w:rsid w:val="004A2BDD"/>
    <w:rsid w:val="004A2E34"/>
    <w:rsid w:val="004A2E42"/>
    <w:rsid w:val="004A3D4D"/>
    <w:rsid w:val="004A3DE1"/>
    <w:rsid w:val="004A4293"/>
    <w:rsid w:val="004A4914"/>
    <w:rsid w:val="004A4BAB"/>
    <w:rsid w:val="004A550D"/>
    <w:rsid w:val="004A6E47"/>
    <w:rsid w:val="004A7E4E"/>
    <w:rsid w:val="004B017E"/>
    <w:rsid w:val="004B031E"/>
    <w:rsid w:val="004B0999"/>
    <w:rsid w:val="004B1AD6"/>
    <w:rsid w:val="004B27C0"/>
    <w:rsid w:val="004B5499"/>
    <w:rsid w:val="004B64AC"/>
    <w:rsid w:val="004B7D55"/>
    <w:rsid w:val="004C0429"/>
    <w:rsid w:val="004C0760"/>
    <w:rsid w:val="004C16B4"/>
    <w:rsid w:val="004C3512"/>
    <w:rsid w:val="004C4A4A"/>
    <w:rsid w:val="004C4BD6"/>
    <w:rsid w:val="004C4E94"/>
    <w:rsid w:val="004C58E8"/>
    <w:rsid w:val="004C58ED"/>
    <w:rsid w:val="004C6A70"/>
    <w:rsid w:val="004C6FE5"/>
    <w:rsid w:val="004C737B"/>
    <w:rsid w:val="004C7ECA"/>
    <w:rsid w:val="004D1B8D"/>
    <w:rsid w:val="004D29E5"/>
    <w:rsid w:val="004D2A0A"/>
    <w:rsid w:val="004D3503"/>
    <w:rsid w:val="004D3964"/>
    <w:rsid w:val="004D4200"/>
    <w:rsid w:val="004D4FAD"/>
    <w:rsid w:val="004D57E2"/>
    <w:rsid w:val="004D5A66"/>
    <w:rsid w:val="004D5F32"/>
    <w:rsid w:val="004D65F2"/>
    <w:rsid w:val="004D751B"/>
    <w:rsid w:val="004D7C27"/>
    <w:rsid w:val="004E0F69"/>
    <w:rsid w:val="004E1AC8"/>
    <w:rsid w:val="004E1AFC"/>
    <w:rsid w:val="004E1C57"/>
    <w:rsid w:val="004E2316"/>
    <w:rsid w:val="004E2534"/>
    <w:rsid w:val="004E3CFC"/>
    <w:rsid w:val="004E430C"/>
    <w:rsid w:val="004E4B62"/>
    <w:rsid w:val="004E4C45"/>
    <w:rsid w:val="004E5F4E"/>
    <w:rsid w:val="004E60BB"/>
    <w:rsid w:val="004E6266"/>
    <w:rsid w:val="004E7868"/>
    <w:rsid w:val="004E79B6"/>
    <w:rsid w:val="004F04D4"/>
    <w:rsid w:val="004F18A9"/>
    <w:rsid w:val="004F1F43"/>
    <w:rsid w:val="004F2288"/>
    <w:rsid w:val="004F2AEE"/>
    <w:rsid w:val="004F39C5"/>
    <w:rsid w:val="004F3AC9"/>
    <w:rsid w:val="004F587C"/>
    <w:rsid w:val="004F76FB"/>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203B9"/>
    <w:rsid w:val="005205E1"/>
    <w:rsid w:val="00521697"/>
    <w:rsid w:val="005217EF"/>
    <w:rsid w:val="00521A47"/>
    <w:rsid w:val="0052231D"/>
    <w:rsid w:val="00523957"/>
    <w:rsid w:val="00523FE5"/>
    <w:rsid w:val="005251E3"/>
    <w:rsid w:val="00525547"/>
    <w:rsid w:val="00525A2A"/>
    <w:rsid w:val="005262E8"/>
    <w:rsid w:val="005263E8"/>
    <w:rsid w:val="00526A73"/>
    <w:rsid w:val="0052719C"/>
    <w:rsid w:val="00527A06"/>
    <w:rsid w:val="00527E74"/>
    <w:rsid w:val="00530081"/>
    <w:rsid w:val="00530644"/>
    <w:rsid w:val="00533CF3"/>
    <w:rsid w:val="00534C52"/>
    <w:rsid w:val="00534D42"/>
    <w:rsid w:val="00535790"/>
    <w:rsid w:val="00537A08"/>
    <w:rsid w:val="005407F8"/>
    <w:rsid w:val="00540C05"/>
    <w:rsid w:val="00540C55"/>
    <w:rsid w:val="0054151A"/>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60E"/>
    <w:rsid w:val="00551C5C"/>
    <w:rsid w:val="005524EE"/>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F2C"/>
    <w:rsid w:val="00570263"/>
    <w:rsid w:val="00571275"/>
    <w:rsid w:val="005716CF"/>
    <w:rsid w:val="005719F7"/>
    <w:rsid w:val="00574E9F"/>
    <w:rsid w:val="005752E2"/>
    <w:rsid w:val="0057535E"/>
    <w:rsid w:val="00575657"/>
    <w:rsid w:val="00577059"/>
    <w:rsid w:val="00581C23"/>
    <w:rsid w:val="005846F7"/>
    <w:rsid w:val="0058484D"/>
    <w:rsid w:val="00585100"/>
    <w:rsid w:val="005864E3"/>
    <w:rsid w:val="0058688D"/>
    <w:rsid w:val="00586D2D"/>
    <w:rsid w:val="00587358"/>
    <w:rsid w:val="00590240"/>
    <w:rsid w:val="00590C95"/>
    <w:rsid w:val="00593369"/>
    <w:rsid w:val="00593799"/>
    <w:rsid w:val="00594495"/>
    <w:rsid w:val="005945BA"/>
    <w:rsid w:val="00594A96"/>
    <w:rsid w:val="00594FD1"/>
    <w:rsid w:val="00596796"/>
    <w:rsid w:val="00596EC9"/>
    <w:rsid w:val="005971F9"/>
    <w:rsid w:val="005973F3"/>
    <w:rsid w:val="005A01C4"/>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78E"/>
    <w:rsid w:val="005B29D2"/>
    <w:rsid w:val="005B35B8"/>
    <w:rsid w:val="005B3909"/>
    <w:rsid w:val="005B44C1"/>
    <w:rsid w:val="005B4AE6"/>
    <w:rsid w:val="005B5840"/>
    <w:rsid w:val="005B7C05"/>
    <w:rsid w:val="005C114D"/>
    <w:rsid w:val="005C33C8"/>
    <w:rsid w:val="005C3B2C"/>
    <w:rsid w:val="005C40E6"/>
    <w:rsid w:val="005C4290"/>
    <w:rsid w:val="005C4B7D"/>
    <w:rsid w:val="005C5668"/>
    <w:rsid w:val="005C57CD"/>
    <w:rsid w:val="005C5DE6"/>
    <w:rsid w:val="005C62C8"/>
    <w:rsid w:val="005C7083"/>
    <w:rsid w:val="005C742F"/>
    <w:rsid w:val="005C7663"/>
    <w:rsid w:val="005D28E6"/>
    <w:rsid w:val="005D2906"/>
    <w:rsid w:val="005D2E95"/>
    <w:rsid w:val="005D3E69"/>
    <w:rsid w:val="005D446D"/>
    <w:rsid w:val="005D500D"/>
    <w:rsid w:val="005D6019"/>
    <w:rsid w:val="005D646E"/>
    <w:rsid w:val="005D6DE0"/>
    <w:rsid w:val="005E0907"/>
    <w:rsid w:val="005E09BE"/>
    <w:rsid w:val="005E21B7"/>
    <w:rsid w:val="005E2240"/>
    <w:rsid w:val="005E31EC"/>
    <w:rsid w:val="005E4057"/>
    <w:rsid w:val="005E5985"/>
    <w:rsid w:val="005E5CB7"/>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667A"/>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57D5"/>
    <w:rsid w:val="00626EF4"/>
    <w:rsid w:val="0063015B"/>
    <w:rsid w:val="00630361"/>
    <w:rsid w:val="00630F16"/>
    <w:rsid w:val="00630F77"/>
    <w:rsid w:val="00631085"/>
    <w:rsid w:val="00632102"/>
    <w:rsid w:val="0063242A"/>
    <w:rsid w:val="00632736"/>
    <w:rsid w:val="0063282A"/>
    <w:rsid w:val="00632CE4"/>
    <w:rsid w:val="00632EF8"/>
    <w:rsid w:val="006335A8"/>
    <w:rsid w:val="0063398A"/>
    <w:rsid w:val="00635325"/>
    <w:rsid w:val="00635B02"/>
    <w:rsid w:val="00636887"/>
    <w:rsid w:val="00637BB0"/>
    <w:rsid w:val="00637DDD"/>
    <w:rsid w:val="00640116"/>
    <w:rsid w:val="00640723"/>
    <w:rsid w:val="006409C6"/>
    <w:rsid w:val="00640DB8"/>
    <w:rsid w:val="006410AD"/>
    <w:rsid w:val="0064302C"/>
    <w:rsid w:val="0064325B"/>
    <w:rsid w:val="006432F8"/>
    <w:rsid w:val="00643947"/>
    <w:rsid w:val="006439F4"/>
    <w:rsid w:val="00643C97"/>
    <w:rsid w:val="006441CC"/>
    <w:rsid w:val="00644C70"/>
    <w:rsid w:val="00644D08"/>
    <w:rsid w:val="0064601A"/>
    <w:rsid w:val="00646BD7"/>
    <w:rsid w:val="00647BC7"/>
    <w:rsid w:val="006501A9"/>
    <w:rsid w:val="00650465"/>
    <w:rsid w:val="00650E1A"/>
    <w:rsid w:val="006511B7"/>
    <w:rsid w:val="00651DFB"/>
    <w:rsid w:val="00653945"/>
    <w:rsid w:val="00653CB1"/>
    <w:rsid w:val="006545B9"/>
    <w:rsid w:val="00654CFA"/>
    <w:rsid w:val="00660E0D"/>
    <w:rsid w:val="00660FB4"/>
    <w:rsid w:val="0066182F"/>
    <w:rsid w:val="00662992"/>
    <w:rsid w:val="00662BB0"/>
    <w:rsid w:val="00663588"/>
    <w:rsid w:val="00666DE8"/>
    <w:rsid w:val="006702F2"/>
    <w:rsid w:val="0067128C"/>
    <w:rsid w:val="006722CB"/>
    <w:rsid w:val="00672D4C"/>
    <w:rsid w:val="00672DFF"/>
    <w:rsid w:val="00672FA9"/>
    <w:rsid w:val="0067314D"/>
    <w:rsid w:val="00673253"/>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90C77"/>
    <w:rsid w:val="00691461"/>
    <w:rsid w:val="00691816"/>
    <w:rsid w:val="0069234A"/>
    <w:rsid w:val="00692A2D"/>
    <w:rsid w:val="00692D8C"/>
    <w:rsid w:val="00692DF0"/>
    <w:rsid w:val="00693200"/>
    <w:rsid w:val="006933C9"/>
    <w:rsid w:val="0069573C"/>
    <w:rsid w:val="0069630D"/>
    <w:rsid w:val="00697024"/>
    <w:rsid w:val="006971EE"/>
    <w:rsid w:val="006979DC"/>
    <w:rsid w:val="00697B1F"/>
    <w:rsid w:val="00697C1A"/>
    <w:rsid w:val="006A0326"/>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67AF"/>
    <w:rsid w:val="006B79C6"/>
    <w:rsid w:val="006C070B"/>
    <w:rsid w:val="006C159B"/>
    <w:rsid w:val="006C1682"/>
    <w:rsid w:val="006C17D6"/>
    <w:rsid w:val="006C1DE1"/>
    <w:rsid w:val="006C2359"/>
    <w:rsid w:val="006C2CCD"/>
    <w:rsid w:val="006C39C4"/>
    <w:rsid w:val="006C3F7C"/>
    <w:rsid w:val="006C5113"/>
    <w:rsid w:val="006C6D0C"/>
    <w:rsid w:val="006D0021"/>
    <w:rsid w:val="006D0A55"/>
    <w:rsid w:val="006D0F43"/>
    <w:rsid w:val="006D1EF6"/>
    <w:rsid w:val="006D24A7"/>
    <w:rsid w:val="006D2CCC"/>
    <w:rsid w:val="006D2F58"/>
    <w:rsid w:val="006D3123"/>
    <w:rsid w:val="006D3797"/>
    <w:rsid w:val="006D3E43"/>
    <w:rsid w:val="006D43AE"/>
    <w:rsid w:val="006D4FAE"/>
    <w:rsid w:val="006D76F0"/>
    <w:rsid w:val="006D78CE"/>
    <w:rsid w:val="006D7AEF"/>
    <w:rsid w:val="006E13C3"/>
    <w:rsid w:val="006E2017"/>
    <w:rsid w:val="006E41CC"/>
    <w:rsid w:val="006E4901"/>
    <w:rsid w:val="006E4B61"/>
    <w:rsid w:val="006E4BCB"/>
    <w:rsid w:val="006E4C1D"/>
    <w:rsid w:val="006E4FF4"/>
    <w:rsid w:val="006E633C"/>
    <w:rsid w:val="006E64E0"/>
    <w:rsid w:val="006E6C4C"/>
    <w:rsid w:val="006E7BDA"/>
    <w:rsid w:val="006E7BDB"/>
    <w:rsid w:val="006F0133"/>
    <w:rsid w:val="006F04B2"/>
    <w:rsid w:val="006F17E2"/>
    <w:rsid w:val="006F1E93"/>
    <w:rsid w:val="006F1FA2"/>
    <w:rsid w:val="006F2B46"/>
    <w:rsid w:val="006F31BA"/>
    <w:rsid w:val="006F3A6E"/>
    <w:rsid w:val="006F4011"/>
    <w:rsid w:val="006F6741"/>
    <w:rsid w:val="006F6CDC"/>
    <w:rsid w:val="0070092D"/>
    <w:rsid w:val="00700BF9"/>
    <w:rsid w:val="00701D54"/>
    <w:rsid w:val="00702B7A"/>
    <w:rsid w:val="00703379"/>
    <w:rsid w:val="007046A2"/>
    <w:rsid w:val="00707F72"/>
    <w:rsid w:val="0071006B"/>
    <w:rsid w:val="00710CD9"/>
    <w:rsid w:val="00711B43"/>
    <w:rsid w:val="0071214E"/>
    <w:rsid w:val="007125F8"/>
    <w:rsid w:val="007148A0"/>
    <w:rsid w:val="00714955"/>
    <w:rsid w:val="007205C3"/>
    <w:rsid w:val="00720AD3"/>
    <w:rsid w:val="00720ECA"/>
    <w:rsid w:val="00721D6A"/>
    <w:rsid w:val="0072365B"/>
    <w:rsid w:val="0072404F"/>
    <w:rsid w:val="00724DF2"/>
    <w:rsid w:val="0072549E"/>
    <w:rsid w:val="00725B23"/>
    <w:rsid w:val="00727BA1"/>
    <w:rsid w:val="00730EFD"/>
    <w:rsid w:val="00731241"/>
    <w:rsid w:val="007319B6"/>
    <w:rsid w:val="00731AA0"/>
    <w:rsid w:val="0073298A"/>
    <w:rsid w:val="007333EB"/>
    <w:rsid w:val="00733C83"/>
    <w:rsid w:val="00735C03"/>
    <w:rsid w:val="00736396"/>
    <w:rsid w:val="0073653B"/>
    <w:rsid w:val="00736BDB"/>
    <w:rsid w:val="007370CA"/>
    <w:rsid w:val="007372B8"/>
    <w:rsid w:val="0073753C"/>
    <w:rsid w:val="00741D38"/>
    <w:rsid w:val="00743186"/>
    <w:rsid w:val="00743459"/>
    <w:rsid w:val="0074373B"/>
    <w:rsid w:val="00744993"/>
    <w:rsid w:val="00745171"/>
    <w:rsid w:val="00746C05"/>
    <w:rsid w:val="007471C0"/>
    <w:rsid w:val="0074740C"/>
    <w:rsid w:val="00747684"/>
    <w:rsid w:val="00750C34"/>
    <w:rsid w:val="00751B42"/>
    <w:rsid w:val="00751BB3"/>
    <w:rsid w:val="00751E46"/>
    <w:rsid w:val="00752619"/>
    <w:rsid w:val="00753E49"/>
    <w:rsid w:val="00753F19"/>
    <w:rsid w:val="0075562C"/>
    <w:rsid w:val="00757835"/>
    <w:rsid w:val="007579CF"/>
    <w:rsid w:val="00757DF8"/>
    <w:rsid w:val="007603DC"/>
    <w:rsid w:val="0076121E"/>
    <w:rsid w:val="00761338"/>
    <w:rsid w:val="007628D2"/>
    <w:rsid w:val="00762937"/>
    <w:rsid w:val="00762B23"/>
    <w:rsid w:val="0076337F"/>
    <w:rsid w:val="00763A6D"/>
    <w:rsid w:val="00765190"/>
    <w:rsid w:val="00766536"/>
    <w:rsid w:val="0077297B"/>
    <w:rsid w:val="007734F5"/>
    <w:rsid w:val="00774A9F"/>
    <w:rsid w:val="00774B4B"/>
    <w:rsid w:val="00775FA4"/>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3431"/>
    <w:rsid w:val="007A4B20"/>
    <w:rsid w:val="007A5050"/>
    <w:rsid w:val="007A5FBF"/>
    <w:rsid w:val="007A61B1"/>
    <w:rsid w:val="007A62CA"/>
    <w:rsid w:val="007A64FA"/>
    <w:rsid w:val="007A7997"/>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7683"/>
    <w:rsid w:val="007C7B7B"/>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35AC"/>
    <w:rsid w:val="007E458C"/>
    <w:rsid w:val="007E4F81"/>
    <w:rsid w:val="007E595A"/>
    <w:rsid w:val="007E7913"/>
    <w:rsid w:val="007F0DBA"/>
    <w:rsid w:val="007F2DA9"/>
    <w:rsid w:val="007F304D"/>
    <w:rsid w:val="007F3371"/>
    <w:rsid w:val="007F3D2E"/>
    <w:rsid w:val="007F3F37"/>
    <w:rsid w:val="007F4DBE"/>
    <w:rsid w:val="007F58D6"/>
    <w:rsid w:val="007F5F25"/>
    <w:rsid w:val="007F6D73"/>
    <w:rsid w:val="007F7E05"/>
    <w:rsid w:val="0080037A"/>
    <w:rsid w:val="00800C84"/>
    <w:rsid w:val="008025FE"/>
    <w:rsid w:val="00802CEC"/>
    <w:rsid w:val="00804838"/>
    <w:rsid w:val="00805427"/>
    <w:rsid w:val="00805872"/>
    <w:rsid w:val="00806001"/>
    <w:rsid w:val="00806255"/>
    <w:rsid w:val="008063F1"/>
    <w:rsid w:val="008064B7"/>
    <w:rsid w:val="008068E3"/>
    <w:rsid w:val="00806CA1"/>
    <w:rsid w:val="00806EB5"/>
    <w:rsid w:val="0080755C"/>
    <w:rsid w:val="008102BA"/>
    <w:rsid w:val="0081097A"/>
    <w:rsid w:val="00810B20"/>
    <w:rsid w:val="00810DBB"/>
    <w:rsid w:val="008110C2"/>
    <w:rsid w:val="008111AD"/>
    <w:rsid w:val="00812032"/>
    <w:rsid w:val="00812616"/>
    <w:rsid w:val="0081288A"/>
    <w:rsid w:val="00812FAD"/>
    <w:rsid w:val="00815348"/>
    <w:rsid w:val="00816111"/>
    <w:rsid w:val="00817939"/>
    <w:rsid w:val="00817B75"/>
    <w:rsid w:val="00817D82"/>
    <w:rsid w:val="00817EE7"/>
    <w:rsid w:val="00820028"/>
    <w:rsid w:val="008239BE"/>
    <w:rsid w:val="0082493C"/>
    <w:rsid w:val="00825BEB"/>
    <w:rsid w:val="00825D8E"/>
    <w:rsid w:val="008261ED"/>
    <w:rsid w:val="008264EA"/>
    <w:rsid w:val="00826A9B"/>
    <w:rsid w:val="00830907"/>
    <w:rsid w:val="00830B3E"/>
    <w:rsid w:val="0083168E"/>
    <w:rsid w:val="00831839"/>
    <w:rsid w:val="00833EAA"/>
    <w:rsid w:val="008355C2"/>
    <w:rsid w:val="00835857"/>
    <w:rsid w:val="0083593F"/>
    <w:rsid w:val="008367A3"/>
    <w:rsid w:val="00837BB1"/>
    <w:rsid w:val="0084026C"/>
    <w:rsid w:val="00841B9A"/>
    <w:rsid w:val="008420D0"/>
    <w:rsid w:val="00842EF8"/>
    <w:rsid w:val="00843105"/>
    <w:rsid w:val="00845173"/>
    <w:rsid w:val="00846105"/>
    <w:rsid w:val="008464DE"/>
    <w:rsid w:val="00846637"/>
    <w:rsid w:val="00847953"/>
    <w:rsid w:val="00847CCF"/>
    <w:rsid w:val="0085174C"/>
    <w:rsid w:val="00852080"/>
    <w:rsid w:val="0085362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72BAB"/>
    <w:rsid w:val="00872C40"/>
    <w:rsid w:val="00873068"/>
    <w:rsid w:val="00874421"/>
    <w:rsid w:val="00874855"/>
    <w:rsid w:val="0087493D"/>
    <w:rsid w:val="008749D8"/>
    <w:rsid w:val="00874C99"/>
    <w:rsid w:val="00874D17"/>
    <w:rsid w:val="00875760"/>
    <w:rsid w:val="008778F0"/>
    <w:rsid w:val="00877DB3"/>
    <w:rsid w:val="00880117"/>
    <w:rsid w:val="00880A65"/>
    <w:rsid w:val="00881086"/>
    <w:rsid w:val="00881D7E"/>
    <w:rsid w:val="00881EF3"/>
    <w:rsid w:val="00882B04"/>
    <w:rsid w:val="00884EB7"/>
    <w:rsid w:val="0089095D"/>
    <w:rsid w:val="00890B0D"/>
    <w:rsid w:val="008931B4"/>
    <w:rsid w:val="00893503"/>
    <w:rsid w:val="008952B1"/>
    <w:rsid w:val="008965BF"/>
    <w:rsid w:val="008974C8"/>
    <w:rsid w:val="00897F09"/>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58D2"/>
    <w:rsid w:val="008B6C5D"/>
    <w:rsid w:val="008B7055"/>
    <w:rsid w:val="008B7E63"/>
    <w:rsid w:val="008C0845"/>
    <w:rsid w:val="008C0CC4"/>
    <w:rsid w:val="008C0F66"/>
    <w:rsid w:val="008C1273"/>
    <w:rsid w:val="008C16BF"/>
    <w:rsid w:val="008C1797"/>
    <w:rsid w:val="008C1B23"/>
    <w:rsid w:val="008C3B63"/>
    <w:rsid w:val="008C45D7"/>
    <w:rsid w:val="008C46F6"/>
    <w:rsid w:val="008C5846"/>
    <w:rsid w:val="008C5F92"/>
    <w:rsid w:val="008C68C6"/>
    <w:rsid w:val="008C744D"/>
    <w:rsid w:val="008C76A6"/>
    <w:rsid w:val="008D0557"/>
    <w:rsid w:val="008D0682"/>
    <w:rsid w:val="008D1F94"/>
    <w:rsid w:val="008D236E"/>
    <w:rsid w:val="008D3539"/>
    <w:rsid w:val="008D4271"/>
    <w:rsid w:val="008D5A36"/>
    <w:rsid w:val="008D6985"/>
    <w:rsid w:val="008D71B5"/>
    <w:rsid w:val="008D755C"/>
    <w:rsid w:val="008D78B8"/>
    <w:rsid w:val="008E25A9"/>
    <w:rsid w:val="008E2D8C"/>
    <w:rsid w:val="008E3025"/>
    <w:rsid w:val="008E3ADD"/>
    <w:rsid w:val="008E438D"/>
    <w:rsid w:val="008E4F63"/>
    <w:rsid w:val="008E71AA"/>
    <w:rsid w:val="008E7EEC"/>
    <w:rsid w:val="008F0286"/>
    <w:rsid w:val="008F0ED3"/>
    <w:rsid w:val="008F2AEF"/>
    <w:rsid w:val="008F3115"/>
    <w:rsid w:val="008F40DA"/>
    <w:rsid w:val="008F4533"/>
    <w:rsid w:val="008F5165"/>
    <w:rsid w:val="008F58B6"/>
    <w:rsid w:val="008F6520"/>
    <w:rsid w:val="008F6C58"/>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80A"/>
    <w:rsid w:val="00956AE7"/>
    <w:rsid w:val="00957A4B"/>
    <w:rsid w:val="00957BB2"/>
    <w:rsid w:val="00963008"/>
    <w:rsid w:val="0096601D"/>
    <w:rsid w:val="009664DE"/>
    <w:rsid w:val="00966EE4"/>
    <w:rsid w:val="009678AB"/>
    <w:rsid w:val="00971598"/>
    <w:rsid w:val="00971BCD"/>
    <w:rsid w:val="009728D0"/>
    <w:rsid w:val="00973F5B"/>
    <w:rsid w:val="00974141"/>
    <w:rsid w:val="00974B1E"/>
    <w:rsid w:val="00974B57"/>
    <w:rsid w:val="0097576B"/>
    <w:rsid w:val="00975BB8"/>
    <w:rsid w:val="009761DD"/>
    <w:rsid w:val="0098007D"/>
    <w:rsid w:val="009802D7"/>
    <w:rsid w:val="0098036F"/>
    <w:rsid w:val="00980C79"/>
    <w:rsid w:val="00981981"/>
    <w:rsid w:val="009837CA"/>
    <w:rsid w:val="00983F09"/>
    <w:rsid w:val="009848A1"/>
    <w:rsid w:val="00985272"/>
    <w:rsid w:val="009854C6"/>
    <w:rsid w:val="0098597D"/>
    <w:rsid w:val="00985A73"/>
    <w:rsid w:val="00986731"/>
    <w:rsid w:val="00990462"/>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820"/>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0A6C"/>
    <w:rsid w:val="009D0EEE"/>
    <w:rsid w:val="009D105C"/>
    <w:rsid w:val="009D1665"/>
    <w:rsid w:val="009D16AD"/>
    <w:rsid w:val="009D1A69"/>
    <w:rsid w:val="009D219A"/>
    <w:rsid w:val="009D2211"/>
    <w:rsid w:val="009D2462"/>
    <w:rsid w:val="009D2936"/>
    <w:rsid w:val="009D32DC"/>
    <w:rsid w:val="009D44C8"/>
    <w:rsid w:val="009D7CF8"/>
    <w:rsid w:val="009E00BA"/>
    <w:rsid w:val="009E10F7"/>
    <w:rsid w:val="009E137F"/>
    <w:rsid w:val="009E2D21"/>
    <w:rsid w:val="009E4E96"/>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661E"/>
    <w:rsid w:val="009F69B8"/>
    <w:rsid w:val="00A014A1"/>
    <w:rsid w:val="00A0264A"/>
    <w:rsid w:val="00A02F91"/>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25CE"/>
    <w:rsid w:val="00A52DAB"/>
    <w:rsid w:val="00A52EEC"/>
    <w:rsid w:val="00A53372"/>
    <w:rsid w:val="00A5374A"/>
    <w:rsid w:val="00A541D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81A"/>
    <w:rsid w:val="00A71B0F"/>
    <w:rsid w:val="00A71B64"/>
    <w:rsid w:val="00A724FF"/>
    <w:rsid w:val="00A73296"/>
    <w:rsid w:val="00A73AD3"/>
    <w:rsid w:val="00A753BB"/>
    <w:rsid w:val="00A75F33"/>
    <w:rsid w:val="00A7694D"/>
    <w:rsid w:val="00A77B57"/>
    <w:rsid w:val="00A809E1"/>
    <w:rsid w:val="00A81C43"/>
    <w:rsid w:val="00A823B1"/>
    <w:rsid w:val="00A823E1"/>
    <w:rsid w:val="00A82C0A"/>
    <w:rsid w:val="00A836FF"/>
    <w:rsid w:val="00A83AF7"/>
    <w:rsid w:val="00A859C6"/>
    <w:rsid w:val="00A85D3F"/>
    <w:rsid w:val="00A85E13"/>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C1C"/>
    <w:rsid w:val="00AC3360"/>
    <w:rsid w:val="00AC4085"/>
    <w:rsid w:val="00AC5CFF"/>
    <w:rsid w:val="00AC6EAA"/>
    <w:rsid w:val="00AC7305"/>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49F"/>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43F9"/>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0E04"/>
    <w:rsid w:val="00B317B6"/>
    <w:rsid w:val="00B320A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31D"/>
    <w:rsid w:val="00B5137B"/>
    <w:rsid w:val="00B53AC9"/>
    <w:rsid w:val="00B53DFC"/>
    <w:rsid w:val="00B545B7"/>
    <w:rsid w:val="00B5581D"/>
    <w:rsid w:val="00B565FB"/>
    <w:rsid w:val="00B623E8"/>
    <w:rsid w:val="00B62A2D"/>
    <w:rsid w:val="00B6685B"/>
    <w:rsid w:val="00B66C52"/>
    <w:rsid w:val="00B67533"/>
    <w:rsid w:val="00B67911"/>
    <w:rsid w:val="00B702CB"/>
    <w:rsid w:val="00B70E8B"/>
    <w:rsid w:val="00B70F6D"/>
    <w:rsid w:val="00B710B7"/>
    <w:rsid w:val="00B731B6"/>
    <w:rsid w:val="00B731DA"/>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1930"/>
    <w:rsid w:val="00B946E1"/>
    <w:rsid w:val="00B9505B"/>
    <w:rsid w:val="00B9536F"/>
    <w:rsid w:val="00B955DA"/>
    <w:rsid w:val="00B96E1E"/>
    <w:rsid w:val="00B971BA"/>
    <w:rsid w:val="00B9762C"/>
    <w:rsid w:val="00BA0144"/>
    <w:rsid w:val="00BA08A1"/>
    <w:rsid w:val="00BA1D8B"/>
    <w:rsid w:val="00BA1DEE"/>
    <w:rsid w:val="00BA1E73"/>
    <w:rsid w:val="00BA38A1"/>
    <w:rsid w:val="00BA3FA7"/>
    <w:rsid w:val="00BA4F39"/>
    <w:rsid w:val="00BA50E2"/>
    <w:rsid w:val="00BB0847"/>
    <w:rsid w:val="00BB5CB5"/>
    <w:rsid w:val="00BB678E"/>
    <w:rsid w:val="00BB6FE2"/>
    <w:rsid w:val="00BB78A1"/>
    <w:rsid w:val="00BB7EDD"/>
    <w:rsid w:val="00BC341F"/>
    <w:rsid w:val="00BC4A5B"/>
    <w:rsid w:val="00BC531A"/>
    <w:rsid w:val="00BC5CDE"/>
    <w:rsid w:val="00BC645A"/>
    <w:rsid w:val="00BC6727"/>
    <w:rsid w:val="00BC6B12"/>
    <w:rsid w:val="00BC6BBD"/>
    <w:rsid w:val="00BC75D9"/>
    <w:rsid w:val="00BC7614"/>
    <w:rsid w:val="00BC7BCD"/>
    <w:rsid w:val="00BC7CF2"/>
    <w:rsid w:val="00BD048B"/>
    <w:rsid w:val="00BD0E84"/>
    <w:rsid w:val="00BD2F4C"/>
    <w:rsid w:val="00BD3D81"/>
    <w:rsid w:val="00BD448F"/>
    <w:rsid w:val="00BD6457"/>
    <w:rsid w:val="00BD6584"/>
    <w:rsid w:val="00BD658D"/>
    <w:rsid w:val="00BD7E86"/>
    <w:rsid w:val="00BE009E"/>
    <w:rsid w:val="00BE2B3D"/>
    <w:rsid w:val="00BE2C33"/>
    <w:rsid w:val="00BE2D27"/>
    <w:rsid w:val="00BE3A43"/>
    <w:rsid w:val="00BE3DFE"/>
    <w:rsid w:val="00BE5986"/>
    <w:rsid w:val="00BE5AA5"/>
    <w:rsid w:val="00BE6B09"/>
    <w:rsid w:val="00BE7005"/>
    <w:rsid w:val="00BE71B0"/>
    <w:rsid w:val="00BE75CD"/>
    <w:rsid w:val="00BE7A76"/>
    <w:rsid w:val="00BF01B7"/>
    <w:rsid w:val="00BF0223"/>
    <w:rsid w:val="00BF02ED"/>
    <w:rsid w:val="00BF05AA"/>
    <w:rsid w:val="00BF08D6"/>
    <w:rsid w:val="00BF259B"/>
    <w:rsid w:val="00BF2F0F"/>
    <w:rsid w:val="00BF325D"/>
    <w:rsid w:val="00BF5362"/>
    <w:rsid w:val="00BF53F7"/>
    <w:rsid w:val="00BF560F"/>
    <w:rsid w:val="00BF5943"/>
    <w:rsid w:val="00BF5D07"/>
    <w:rsid w:val="00BF6A2A"/>
    <w:rsid w:val="00BF6E0E"/>
    <w:rsid w:val="00C00E49"/>
    <w:rsid w:val="00C01211"/>
    <w:rsid w:val="00C02924"/>
    <w:rsid w:val="00C02F5A"/>
    <w:rsid w:val="00C0417B"/>
    <w:rsid w:val="00C04920"/>
    <w:rsid w:val="00C04D51"/>
    <w:rsid w:val="00C050A8"/>
    <w:rsid w:val="00C0525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DDC"/>
    <w:rsid w:val="00C26882"/>
    <w:rsid w:val="00C27F3F"/>
    <w:rsid w:val="00C304D4"/>
    <w:rsid w:val="00C30DAC"/>
    <w:rsid w:val="00C32582"/>
    <w:rsid w:val="00C329CA"/>
    <w:rsid w:val="00C330CE"/>
    <w:rsid w:val="00C33160"/>
    <w:rsid w:val="00C33319"/>
    <w:rsid w:val="00C34B9E"/>
    <w:rsid w:val="00C355D6"/>
    <w:rsid w:val="00C35AD5"/>
    <w:rsid w:val="00C364AE"/>
    <w:rsid w:val="00C374B7"/>
    <w:rsid w:val="00C37885"/>
    <w:rsid w:val="00C37CC1"/>
    <w:rsid w:val="00C37D35"/>
    <w:rsid w:val="00C4040C"/>
    <w:rsid w:val="00C406AA"/>
    <w:rsid w:val="00C414EC"/>
    <w:rsid w:val="00C41D88"/>
    <w:rsid w:val="00C433F5"/>
    <w:rsid w:val="00C43559"/>
    <w:rsid w:val="00C437F0"/>
    <w:rsid w:val="00C45DED"/>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36C3"/>
    <w:rsid w:val="00C66B04"/>
    <w:rsid w:val="00C67540"/>
    <w:rsid w:val="00C7137F"/>
    <w:rsid w:val="00C714BE"/>
    <w:rsid w:val="00C720CE"/>
    <w:rsid w:val="00C73D33"/>
    <w:rsid w:val="00C74641"/>
    <w:rsid w:val="00C7526F"/>
    <w:rsid w:val="00C752BB"/>
    <w:rsid w:val="00C75917"/>
    <w:rsid w:val="00C76B71"/>
    <w:rsid w:val="00C77F4C"/>
    <w:rsid w:val="00C807A9"/>
    <w:rsid w:val="00C80AD8"/>
    <w:rsid w:val="00C815B1"/>
    <w:rsid w:val="00C81F14"/>
    <w:rsid w:val="00C82240"/>
    <w:rsid w:val="00C8265F"/>
    <w:rsid w:val="00C850EF"/>
    <w:rsid w:val="00C8550A"/>
    <w:rsid w:val="00C857C6"/>
    <w:rsid w:val="00C8718B"/>
    <w:rsid w:val="00C879C1"/>
    <w:rsid w:val="00C906E9"/>
    <w:rsid w:val="00C9182F"/>
    <w:rsid w:val="00C92AB3"/>
    <w:rsid w:val="00C92DA7"/>
    <w:rsid w:val="00C9381C"/>
    <w:rsid w:val="00C93845"/>
    <w:rsid w:val="00C93A28"/>
    <w:rsid w:val="00C93DEC"/>
    <w:rsid w:val="00C95EDA"/>
    <w:rsid w:val="00C96778"/>
    <w:rsid w:val="00C96AAD"/>
    <w:rsid w:val="00C97951"/>
    <w:rsid w:val="00CA0E0A"/>
    <w:rsid w:val="00CA1A41"/>
    <w:rsid w:val="00CA1E51"/>
    <w:rsid w:val="00CA3429"/>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5EBD"/>
    <w:rsid w:val="00CB7435"/>
    <w:rsid w:val="00CB7A11"/>
    <w:rsid w:val="00CB7B7D"/>
    <w:rsid w:val="00CB7CBB"/>
    <w:rsid w:val="00CC1741"/>
    <w:rsid w:val="00CC1ADA"/>
    <w:rsid w:val="00CC2EF0"/>
    <w:rsid w:val="00CC4369"/>
    <w:rsid w:val="00CC6376"/>
    <w:rsid w:val="00CD1767"/>
    <w:rsid w:val="00CD18B4"/>
    <w:rsid w:val="00CD1B6A"/>
    <w:rsid w:val="00CD1D1F"/>
    <w:rsid w:val="00CD29AE"/>
    <w:rsid w:val="00CD2B5B"/>
    <w:rsid w:val="00CD2FB5"/>
    <w:rsid w:val="00CD37A2"/>
    <w:rsid w:val="00CD4011"/>
    <w:rsid w:val="00CD4E45"/>
    <w:rsid w:val="00CD572E"/>
    <w:rsid w:val="00CD5FCA"/>
    <w:rsid w:val="00CD648B"/>
    <w:rsid w:val="00CD6C4A"/>
    <w:rsid w:val="00CD7409"/>
    <w:rsid w:val="00CD7860"/>
    <w:rsid w:val="00CD796F"/>
    <w:rsid w:val="00CD7D1D"/>
    <w:rsid w:val="00CD7E17"/>
    <w:rsid w:val="00CE06CC"/>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1218"/>
    <w:rsid w:val="00D02807"/>
    <w:rsid w:val="00D02DBB"/>
    <w:rsid w:val="00D035A6"/>
    <w:rsid w:val="00D03B7F"/>
    <w:rsid w:val="00D03D82"/>
    <w:rsid w:val="00D042F3"/>
    <w:rsid w:val="00D04E18"/>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60F4"/>
    <w:rsid w:val="00D26354"/>
    <w:rsid w:val="00D26F0D"/>
    <w:rsid w:val="00D309EC"/>
    <w:rsid w:val="00D338E6"/>
    <w:rsid w:val="00D34998"/>
    <w:rsid w:val="00D357E4"/>
    <w:rsid w:val="00D35A47"/>
    <w:rsid w:val="00D36546"/>
    <w:rsid w:val="00D36DDC"/>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40BC"/>
    <w:rsid w:val="00D54207"/>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2032"/>
    <w:rsid w:val="00D72377"/>
    <w:rsid w:val="00D73A5B"/>
    <w:rsid w:val="00D74C1F"/>
    <w:rsid w:val="00D76160"/>
    <w:rsid w:val="00D76533"/>
    <w:rsid w:val="00D76A0D"/>
    <w:rsid w:val="00D77254"/>
    <w:rsid w:val="00D776A2"/>
    <w:rsid w:val="00D80045"/>
    <w:rsid w:val="00D80B18"/>
    <w:rsid w:val="00D814DB"/>
    <w:rsid w:val="00D83975"/>
    <w:rsid w:val="00D84159"/>
    <w:rsid w:val="00D847ED"/>
    <w:rsid w:val="00D85173"/>
    <w:rsid w:val="00D85518"/>
    <w:rsid w:val="00D859DA"/>
    <w:rsid w:val="00D86587"/>
    <w:rsid w:val="00D9017F"/>
    <w:rsid w:val="00D91237"/>
    <w:rsid w:val="00D91830"/>
    <w:rsid w:val="00D9275E"/>
    <w:rsid w:val="00D9489E"/>
    <w:rsid w:val="00D94AED"/>
    <w:rsid w:val="00D951E7"/>
    <w:rsid w:val="00D954C2"/>
    <w:rsid w:val="00D961A3"/>
    <w:rsid w:val="00D965FA"/>
    <w:rsid w:val="00D96FAD"/>
    <w:rsid w:val="00D970E2"/>
    <w:rsid w:val="00D9724E"/>
    <w:rsid w:val="00D97A9C"/>
    <w:rsid w:val="00D97E7E"/>
    <w:rsid w:val="00DA01E7"/>
    <w:rsid w:val="00DA10DC"/>
    <w:rsid w:val="00DA12A1"/>
    <w:rsid w:val="00DA271A"/>
    <w:rsid w:val="00DA2FE8"/>
    <w:rsid w:val="00DA3FD0"/>
    <w:rsid w:val="00DA47D3"/>
    <w:rsid w:val="00DA491E"/>
    <w:rsid w:val="00DA5177"/>
    <w:rsid w:val="00DA5630"/>
    <w:rsid w:val="00DA571F"/>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383"/>
    <w:rsid w:val="00DC49E2"/>
    <w:rsid w:val="00DC60F6"/>
    <w:rsid w:val="00DC73AB"/>
    <w:rsid w:val="00DC7564"/>
    <w:rsid w:val="00DC7AFB"/>
    <w:rsid w:val="00DD0881"/>
    <w:rsid w:val="00DD1CF6"/>
    <w:rsid w:val="00DD23BC"/>
    <w:rsid w:val="00DD24DA"/>
    <w:rsid w:val="00DD297F"/>
    <w:rsid w:val="00DD4AC6"/>
    <w:rsid w:val="00DD76E7"/>
    <w:rsid w:val="00DD7911"/>
    <w:rsid w:val="00DE01FD"/>
    <w:rsid w:val="00DE02D6"/>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1D8E"/>
    <w:rsid w:val="00E0256D"/>
    <w:rsid w:val="00E02CE2"/>
    <w:rsid w:val="00E031EF"/>
    <w:rsid w:val="00E03769"/>
    <w:rsid w:val="00E0429A"/>
    <w:rsid w:val="00E04E69"/>
    <w:rsid w:val="00E05A6A"/>
    <w:rsid w:val="00E05BB7"/>
    <w:rsid w:val="00E05D0F"/>
    <w:rsid w:val="00E06B29"/>
    <w:rsid w:val="00E06DC1"/>
    <w:rsid w:val="00E07AB5"/>
    <w:rsid w:val="00E10C3F"/>
    <w:rsid w:val="00E11888"/>
    <w:rsid w:val="00E13002"/>
    <w:rsid w:val="00E13E9D"/>
    <w:rsid w:val="00E14259"/>
    <w:rsid w:val="00E14650"/>
    <w:rsid w:val="00E14BC2"/>
    <w:rsid w:val="00E16426"/>
    <w:rsid w:val="00E16576"/>
    <w:rsid w:val="00E17751"/>
    <w:rsid w:val="00E17E78"/>
    <w:rsid w:val="00E21992"/>
    <w:rsid w:val="00E219E2"/>
    <w:rsid w:val="00E2250A"/>
    <w:rsid w:val="00E230CF"/>
    <w:rsid w:val="00E2396C"/>
    <w:rsid w:val="00E23CD6"/>
    <w:rsid w:val="00E23DCE"/>
    <w:rsid w:val="00E240C0"/>
    <w:rsid w:val="00E2419D"/>
    <w:rsid w:val="00E24735"/>
    <w:rsid w:val="00E25159"/>
    <w:rsid w:val="00E27612"/>
    <w:rsid w:val="00E2761B"/>
    <w:rsid w:val="00E276BE"/>
    <w:rsid w:val="00E27F09"/>
    <w:rsid w:val="00E303B4"/>
    <w:rsid w:val="00E3054E"/>
    <w:rsid w:val="00E30BD8"/>
    <w:rsid w:val="00E3176C"/>
    <w:rsid w:val="00E31934"/>
    <w:rsid w:val="00E32883"/>
    <w:rsid w:val="00E33638"/>
    <w:rsid w:val="00E34232"/>
    <w:rsid w:val="00E351CF"/>
    <w:rsid w:val="00E35369"/>
    <w:rsid w:val="00E36236"/>
    <w:rsid w:val="00E362D8"/>
    <w:rsid w:val="00E36EAD"/>
    <w:rsid w:val="00E36F82"/>
    <w:rsid w:val="00E37D68"/>
    <w:rsid w:val="00E37F56"/>
    <w:rsid w:val="00E40298"/>
    <w:rsid w:val="00E40ED5"/>
    <w:rsid w:val="00E411E0"/>
    <w:rsid w:val="00E41721"/>
    <w:rsid w:val="00E41D6B"/>
    <w:rsid w:val="00E42678"/>
    <w:rsid w:val="00E43382"/>
    <w:rsid w:val="00E44705"/>
    <w:rsid w:val="00E4566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5AE9"/>
    <w:rsid w:val="00E75BEC"/>
    <w:rsid w:val="00E80D36"/>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31A2"/>
    <w:rsid w:val="00E94652"/>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55E8"/>
    <w:rsid w:val="00EA5B08"/>
    <w:rsid w:val="00EA61B6"/>
    <w:rsid w:val="00EA64C2"/>
    <w:rsid w:val="00EA6EA1"/>
    <w:rsid w:val="00EB0572"/>
    <w:rsid w:val="00EB11AC"/>
    <w:rsid w:val="00EB145C"/>
    <w:rsid w:val="00EB1698"/>
    <w:rsid w:val="00EB1B7D"/>
    <w:rsid w:val="00EB1BF3"/>
    <w:rsid w:val="00EB1D7F"/>
    <w:rsid w:val="00EB1F08"/>
    <w:rsid w:val="00EB4BFC"/>
    <w:rsid w:val="00EB599C"/>
    <w:rsid w:val="00EB7318"/>
    <w:rsid w:val="00EC011D"/>
    <w:rsid w:val="00EC1BE2"/>
    <w:rsid w:val="00EC254E"/>
    <w:rsid w:val="00EC356D"/>
    <w:rsid w:val="00EC3BC7"/>
    <w:rsid w:val="00EC4201"/>
    <w:rsid w:val="00EC441D"/>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C4F"/>
    <w:rsid w:val="00ED7FB6"/>
    <w:rsid w:val="00EE0AAF"/>
    <w:rsid w:val="00EE1C51"/>
    <w:rsid w:val="00EE3811"/>
    <w:rsid w:val="00EE41DF"/>
    <w:rsid w:val="00EE4B81"/>
    <w:rsid w:val="00EE58EB"/>
    <w:rsid w:val="00EE5B84"/>
    <w:rsid w:val="00EE721A"/>
    <w:rsid w:val="00EE7455"/>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10A8C"/>
    <w:rsid w:val="00F10EA0"/>
    <w:rsid w:val="00F1222C"/>
    <w:rsid w:val="00F123D0"/>
    <w:rsid w:val="00F12648"/>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31EAF"/>
    <w:rsid w:val="00F330AF"/>
    <w:rsid w:val="00F331FC"/>
    <w:rsid w:val="00F33C50"/>
    <w:rsid w:val="00F34A45"/>
    <w:rsid w:val="00F35D3C"/>
    <w:rsid w:val="00F35DAE"/>
    <w:rsid w:val="00F36964"/>
    <w:rsid w:val="00F36C71"/>
    <w:rsid w:val="00F36CB2"/>
    <w:rsid w:val="00F3766D"/>
    <w:rsid w:val="00F37EAD"/>
    <w:rsid w:val="00F37ECA"/>
    <w:rsid w:val="00F40DE6"/>
    <w:rsid w:val="00F4281D"/>
    <w:rsid w:val="00F45597"/>
    <w:rsid w:val="00F460ED"/>
    <w:rsid w:val="00F468C9"/>
    <w:rsid w:val="00F5064C"/>
    <w:rsid w:val="00F53ABD"/>
    <w:rsid w:val="00F54498"/>
    <w:rsid w:val="00F546CE"/>
    <w:rsid w:val="00F55AF2"/>
    <w:rsid w:val="00F566DB"/>
    <w:rsid w:val="00F56C6D"/>
    <w:rsid w:val="00F6022D"/>
    <w:rsid w:val="00F60701"/>
    <w:rsid w:val="00F60BFC"/>
    <w:rsid w:val="00F61AD7"/>
    <w:rsid w:val="00F61B78"/>
    <w:rsid w:val="00F630A6"/>
    <w:rsid w:val="00F639DD"/>
    <w:rsid w:val="00F63AD0"/>
    <w:rsid w:val="00F6605A"/>
    <w:rsid w:val="00F660D8"/>
    <w:rsid w:val="00F6632A"/>
    <w:rsid w:val="00F66A7E"/>
    <w:rsid w:val="00F66E53"/>
    <w:rsid w:val="00F67515"/>
    <w:rsid w:val="00F706EF"/>
    <w:rsid w:val="00F709FB"/>
    <w:rsid w:val="00F70C23"/>
    <w:rsid w:val="00F7124A"/>
    <w:rsid w:val="00F7190A"/>
    <w:rsid w:val="00F72283"/>
    <w:rsid w:val="00F727CF"/>
    <w:rsid w:val="00F72DD9"/>
    <w:rsid w:val="00F7388B"/>
    <w:rsid w:val="00F739A9"/>
    <w:rsid w:val="00F75592"/>
    <w:rsid w:val="00F75B85"/>
    <w:rsid w:val="00F77602"/>
    <w:rsid w:val="00F80522"/>
    <w:rsid w:val="00F82F12"/>
    <w:rsid w:val="00F830CD"/>
    <w:rsid w:val="00F83148"/>
    <w:rsid w:val="00F8497E"/>
    <w:rsid w:val="00F85893"/>
    <w:rsid w:val="00F858ED"/>
    <w:rsid w:val="00F86823"/>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C49"/>
    <w:rsid w:val="00FA103A"/>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1196"/>
    <w:rsid w:val="00FC1391"/>
    <w:rsid w:val="00FC35F1"/>
    <w:rsid w:val="00FC3B38"/>
    <w:rsid w:val="00FC4530"/>
    <w:rsid w:val="00FC4AC4"/>
    <w:rsid w:val="00FC5323"/>
    <w:rsid w:val="00FD07DD"/>
    <w:rsid w:val="00FD0DB5"/>
    <w:rsid w:val="00FD1573"/>
    <w:rsid w:val="00FD1B9B"/>
    <w:rsid w:val="00FD1BD6"/>
    <w:rsid w:val="00FD39DB"/>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BAD"/>
    <w:rsid w:val="00FE2F08"/>
    <w:rsid w:val="00FE342A"/>
    <w:rsid w:val="00FE4931"/>
    <w:rsid w:val="00FE5CB1"/>
    <w:rsid w:val="00FE6194"/>
    <w:rsid w:val="00FE6940"/>
    <w:rsid w:val="00FE7531"/>
    <w:rsid w:val="00FF014E"/>
    <w:rsid w:val="00FF0232"/>
    <w:rsid w:val="00FF03AE"/>
    <w:rsid w:val="00FF054C"/>
    <w:rsid w:val="00FF15FE"/>
    <w:rsid w:val="00FF16B7"/>
    <w:rsid w:val="00FF192B"/>
    <w:rsid w:val="00FF1942"/>
    <w:rsid w:val="00FF2274"/>
    <w:rsid w:val="00FF2E7A"/>
    <w:rsid w:val="00FF2F7E"/>
    <w:rsid w:val="00FF3C56"/>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9"/>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56C6D"/>
    <w:pPr>
      <w:numPr>
        <w:numId w:val="76"/>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56C6D"/>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9"/>
      </w:numPr>
      <w:jc w:val="both"/>
    </w:pPr>
    <w:rPr>
      <w:rFonts w:cs="Arial"/>
    </w:rPr>
  </w:style>
  <w:style w:type="paragraph" w:customStyle="1" w:styleId="Slog22">
    <w:name w:val="Slog22"/>
    <w:basedOn w:val="Navaden"/>
    <w:link w:val="Slog22Znak"/>
    <w:qFormat/>
    <w:rsid w:val="00B16456"/>
    <w:pPr>
      <w:numPr>
        <w:numId w:val="30"/>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1"/>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2"/>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3"/>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4"/>
      </w:numPr>
    </w:pPr>
  </w:style>
  <w:style w:type="paragraph" w:customStyle="1" w:styleId="Slog27">
    <w:name w:val="Slog27"/>
    <w:basedOn w:val="Navaden"/>
    <w:link w:val="Slog27Znak"/>
    <w:qFormat/>
    <w:rsid w:val="00630F77"/>
    <w:pPr>
      <w:numPr>
        <w:numId w:val="35"/>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6"/>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7"/>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4"/>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6"/>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7"/>
      </w:numPr>
      <w:jc w:val="both"/>
    </w:pPr>
    <w:rPr>
      <w:rFonts w:asciiTheme="majorHAnsi" w:hAnsiTheme="majorHAnsi" w:cs="Arial"/>
    </w:rPr>
  </w:style>
  <w:style w:type="paragraph" w:customStyle="1" w:styleId="Slog44">
    <w:name w:val="Slog44"/>
    <w:basedOn w:val="Navaden"/>
    <w:link w:val="Slog44Znak"/>
    <w:qFormat/>
    <w:rsid w:val="006C2359"/>
    <w:pPr>
      <w:numPr>
        <w:numId w:val="58"/>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60"/>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2"/>
      </w:numPr>
      <w:jc w:val="both"/>
    </w:pPr>
    <w:rPr>
      <w:rFonts w:asciiTheme="majorHAnsi" w:hAnsiTheme="majorHAnsi" w:cs="Arial"/>
    </w:rPr>
  </w:style>
  <w:style w:type="paragraph" w:customStyle="1" w:styleId="Slog47">
    <w:name w:val="Slog47"/>
    <w:basedOn w:val="Navaden"/>
    <w:link w:val="Slog47Znak"/>
    <w:qFormat/>
    <w:rsid w:val="00470A33"/>
    <w:pPr>
      <w:numPr>
        <w:numId w:val="63"/>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4"/>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5"/>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7"/>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8"/>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69"/>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70"/>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71"/>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54">
    <w:name w:val="Slog54"/>
    <w:basedOn w:val="Navaden"/>
    <w:link w:val="Slog54Znak"/>
    <w:qFormat/>
    <w:rsid w:val="00275F0F"/>
    <w:pPr>
      <w:numPr>
        <w:numId w:val="61"/>
      </w:numPr>
      <w:jc w:val="both"/>
    </w:pPr>
    <w:rPr>
      <w:rFonts w:asciiTheme="majorHAnsi" w:eastAsia="Times New Roman" w:hAnsiTheme="majorHAnsi" w:cstheme="majorHAnsi"/>
    </w:rPr>
  </w:style>
  <w:style w:type="character" w:customStyle="1" w:styleId="Slog54Znak">
    <w:name w:val="Slog54 Znak"/>
    <w:basedOn w:val="Privzetapisavaodstavka"/>
    <w:link w:val="Slog54"/>
    <w:rsid w:val="00275F0F"/>
    <w:rPr>
      <w:rFonts w:asciiTheme="majorHAnsi" w:eastAsia="Times New Roman" w:hAnsiTheme="majorHAnsi" w:cstheme="majorHAnsi"/>
    </w:rPr>
  </w:style>
  <w:style w:type="paragraph" w:customStyle="1" w:styleId="Slog57">
    <w:name w:val="Slog57"/>
    <w:basedOn w:val="Navaden"/>
    <w:link w:val="Slog57Znak"/>
    <w:qFormat/>
    <w:rsid w:val="00283CE9"/>
    <w:pPr>
      <w:ind w:left="720" w:hanging="360"/>
    </w:pPr>
  </w:style>
  <w:style w:type="character" w:customStyle="1" w:styleId="Slog57Znak">
    <w:name w:val="Slog57 Znak"/>
    <w:basedOn w:val="Privzetapisavaodstavka"/>
    <w:link w:val="Slog57"/>
    <w:rsid w:val="00283CE9"/>
  </w:style>
  <w:style w:type="paragraph" w:customStyle="1" w:styleId="Slog56">
    <w:name w:val="Slog56"/>
    <w:basedOn w:val="Navaden"/>
    <w:link w:val="Slog56Znak"/>
    <w:qFormat/>
    <w:rsid w:val="00442ED2"/>
    <w:pPr>
      <w:numPr>
        <w:numId w:val="78"/>
      </w:numPr>
      <w:jc w:val="both"/>
    </w:pPr>
    <w:rPr>
      <w:rFonts w:asciiTheme="majorHAnsi" w:hAnsiTheme="majorHAnsi" w:cstheme="majorHAnsi"/>
      <w:lang w:eastAsia="en-US"/>
    </w:rPr>
  </w:style>
  <w:style w:type="character" w:customStyle="1" w:styleId="Slog56Znak">
    <w:name w:val="Slog56 Znak"/>
    <w:basedOn w:val="Privzetapisavaodstavka"/>
    <w:link w:val="Slog56"/>
    <w:rsid w:val="00442ED2"/>
    <w:rPr>
      <w:rFonts w:asciiTheme="majorHAnsi" w:hAnsiTheme="majorHAnsi" w:cstheme="majorHAnsi"/>
      <w:lang w:eastAsia="en-US"/>
    </w:rPr>
  </w:style>
  <w:style w:type="paragraph" w:customStyle="1" w:styleId="Slog65">
    <w:name w:val="Slog65"/>
    <w:basedOn w:val="Navaden"/>
    <w:link w:val="Slog65Znak"/>
    <w:qFormat/>
    <w:rsid w:val="00812FAD"/>
    <w:pPr>
      <w:numPr>
        <w:numId w:val="79"/>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812FAD"/>
    <w:rPr>
      <w:rFonts w:asciiTheme="majorHAnsi" w:eastAsia="Times New Roman" w:hAnsiTheme="majorHAnsi" w:cstheme="majorHAnsi"/>
    </w:rPr>
  </w:style>
  <w:style w:type="paragraph" w:customStyle="1" w:styleId="Slog58">
    <w:name w:val="Slog58"/>
    <w:basedOn w:val="Navaden"/>
    <w:link w:val="Slog58Znak"/>
    <w:qFormat/>
    <w:rsid w:val="00B565FB"/>
    <w:pPr>
      <w:numPr>
        <w:numId w:val="80"/>
      </w:numPr>
      <w:jc w:val="both"/>
    </w:pPr>
    <w:rPr>
      <w:rFonts w:asciiTheme="majorHAnsi" w:hAnsiTheme="majorHAnsi" w:cs="Arial"/>
    </w:rPr>
  </w:style>
  <w:style w:type="character" w:customStyle="1" w:styleId="Slog58Znak">
    <w:name w:val="Slog58 Znak"/>
    <w:basedOn w:val="Privzetapisavaodstavka"/>
    <w:link w:val="Slog58"/>
    <w:rsid w:val="00B565FB"/>
    <w:rPr>
      <w:rFonts w:asciiTheme="majorHAnsi" w:hAnsiTheme="majorHAns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A62BD"/>
    <w:rsid w:val="001368C5"/>
    <w:rsid w:val="00152CBA"/>
    <w:rsid w:val="0017231D"/>
    <w:rsid w:val="001D555C"/>
    <w:rsid w:val="001D5717"/>
    <w:rsid w:val="001F02BB"/>
    <w:rsid w:val="003136A9"/>
    <w:rsid w:val="00343B37"/>
    <w:rsid w:val="00467228"/>
    <w:rsid w:val="00472431"/>
    <w:rsid w:val="004A1D54"/>
    <w:rsid w:val="00575C54"/>
    <w:rsid w:val="005953FB"/>
    <w:rsid w:val="00621D87"/>
    <w:rsid w:val="00624C6A"/>
    <w:rsid w:val="0069187D"/>
    <w:rsid w:val="00744E1E"/>
    <w:rsid w:val="00806712"/>
    <w:rsid w:val="00994A13"/>
    <w:rsid w:val="00A87333"/>
    <w:rsid w:val="00AD2149"/>
    <w:rsid w:val="00B8105E"/>
    <w:rsid w:val="00B90549"/>
    <w:rsid w:val="00BA6A1F"/>
    <w:rsid w:val="00C13F59"/>
    <w:rsid w:val="00C63E4C"/>
    <w:rsid w:val="00C6752E"/>
    <w:rsid w:val="00E23D7F"/>
    <w:rsid w:val="00EA6211"/>
    <w:rsid w:val="00EE2034"/>
    <w:rsid w:val="00F02EF1"/>
    <w:rsid w:val="00F10465"/>
    <w:rsid w:val="00F25A62"/>
    <w:rsid w:val="00F85DDA"/>
    <w:rsid w:val="00F94D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67CAD-B157-467D-B5C7-993DED891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7083</Words>
  <Characters>42621</Characters>
  <Application>Microsoft Office Word</Application>
  <DocSecurity>0</DocSecurity>
  <Lines>1065</Lines>
  <Paragraphs>410</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49294</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2022-08-24T08:24:00Z</cp:lastPrinted>
  <dcterms:created xsi:type="dcterms:W3CDTF">2024-01-26T10:24:00Z</dcterms:created>
  <dcterms:modified xsi:type="dcterms:W3CDTF">2024-01-26T10:24:00Z</dcterms:modified>
</cp:coreProperties>
</file>